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79F" w:rsidRPr="006F679F" w:rsidRDefault="006F679F" w:rsidP="006F679F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bookmarkStart w:id="0" w:name="_GoBack"/>
      <w:r w:rsidRPr="006F679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Тема опыта: «</w:t>
      </w:r>
      <w:r w:rsidR="005A6F2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Формирование познавательного интереса к истории через систему </w:t>
      </w:r>
      <w:proofErr w:type="spellStart"/>
      <w:r w:rsidR="005A6F2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исследовательско</w:t>
      </w:r>
      <w:proofErr w:type="spellEnd"/>
      <w:r w:rsidR="005A6F2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-краеведческой работы</w:t>
      </w:r>
      <w:r w:rsidRPr="006F679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»</w:t>
      </w:r>
    </w:p>
    <w:p w:rsidR="005A6F26" w:rsidRPr="0034508B" w:rsidRDefault="006F679F" w:rsidP="005A6F26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6F679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Автор опыта: </w:t>
      </w:r>
      <w:r w:rsidR="005A6F26" w:rsidRPr="005A6F26">
        <w:rPr>
          <w:rFonts w:ascii="Times New Roman" w:eastAsiaTheme="minorHAnsi" w:hAnsi="Times New Roman" w:cs="Times New Roman"/>
          <w:sz w:val="28"/>
          <w:szCs w:val="28"/>
          <w:lang w:eastAsia="en-US"/>
        </w:rPr>
        <w:t>Яковлева Людмила Ивановна, учитель истории</w:t>
      </w:r>
      <w:r w:rsidR="005A6F26" w:rsidRPr="005A6F26">
        <w:rPr>
          <w:rFonts w:ascii="Times New Roman" w:hAnsi="Times New Roman" w:cs="Times New Roman"/>
          <w:sz w:val="28"/>
          <w:szCs w:val="28"/>
        </w:rPr>
        <w:t xml:space="preserve"> </w:t>
      </w:r>
      <w:r w:rsidR="005A6F26" w:rsidRPr="0034508B">
        <w:rPr>
          <w:rFonts w:ascii="Times New Roman" w:hAnsi="Times New Roman" w:cs="Times New Roman"/>
          <w:sz w:val="28"/>
          <w:szCs w:val="28"/>
        </w:rPr>
        <w:t>ГКОУ НАО</w:t>
      </w:r>
      <w:r w:rsidR="005A6F26" w:rsidRPr="003450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6F26">
        <w:rPr>
          <w:rFonts w:ascii="Times New Roman" w:hAnsi="Times New Roman" w:cs="Times New Roman"/>
          <w:sz w:val="28"/>
          <w:szCs w:val="28"/>
        </w:rPr>
        <w:t xml:space="preserve"> «НСШИ  им. А.П. </w:t>
      </w:r>
      <w:proofErr w:type="spellStart"/>
      <w:r w:rsidR="005A6F26">
        <w:rPr>
          <w:rFonts w:ascii="Times New Roman" w:hAnsi="Times New Roman" w:cs="Times New Roman"/>
          <w:sz w:val="28"/>
          <w:szCs w:val="28"/>
        </w:rPr>
        <w:t>Пырерки</w:t>
      </w:r>
      <w:proofErr w:type="spellEnd"/>
      <w:r w:rsidR="005A6F26">
        <w:rPr>
          <w:rFonts w:ascii="Times New Roman" w:hAnsi="Times New Roman" w:cs="Times New Roman"/>
          <w:sz w:val="28"/>
          <w:szCs w:val="28"/>
        </w:rPr>
        <w:t>»</w:t>
      </w:r>
      <w:r w:rsidR="005A6F26" w:rsidRPr="003450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bookmarkEnd w:id="0"/>
    <w:p w:rsidR="006F679F" w:rsidRPr="006F679F" w:rsidRDefault="006F679F" w:rsidP="006F679F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64684" w:rsidRPr="0034508B" w:rsidRDefault="00564684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</w:p>
    <w:p w:rsidR="00C97F63" w:rsidRPr="0034508B" w:rsidRDefault="00C97F63" w:rsidP="00BD7D7E">
      <w:pPr>
        <w:pStyle w:val="ab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34508B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34508B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34508B">
        <w:rPr>
          <w:rFonts w:ascii="Times New Roman" w:hAnsi="Times New Roman" w:cs="Times New Roman"/>
          <w:b/>
          <w:bCs/>
          <w:sz w:val="28"/>
          <w:szCs w:val="28"/>
        </w:rPr>
        <w:t>.  Информация об опыте</w:t>
      </w:r>
    </w:p>
    <w:p w:rsidR="00C97F63" w:rsidRPr="0034508B" w:rsidRDefault="00C97F63" w:rsidP="0034508B">
      <w:pPr>
        <w:pStyle w:val="ab"/>
        <w:rPr>
          <w:rFonts w:ascii="Times New Roman" w:hAnsi="Times New Roman" w:cs="Times New Roman"/>
          <w:b/>
          <w:bCs/>
          <w:sz w:val="28"/>
          <w:szCs w:val="28"/>
        </w:rPr>
      </w:pPr>
    </w:p>
    <w:p w:rsidR="00C97F63" w:rsidRPr="0034508B" w:rsidRDefault="00C97F63" w:rsidP="0034508B">
      <w:pPr>
        <w:pStyle w:val="ab"/>
        <w:rPr>
          <w:rFonts w:ascii="Times New Roman" w:hAnsi="Times New Roman" w:cs="Times New Roman"/>
          <w:b/>
          <w:bCs/>
          <w:sz w:val="28"/>
          <w:szCs w:val="28"/>
        </w:rPr>
      </w:pPr>
      <w:r w:rsidRPr="0034508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Условия </w:t>
      </w:r>
      <w:r w:rsidRPr="0034508B">
        <w:rPr>
          <w:rFonts w:ascii="Times New Roman" w:hAnsi="Times New Roman" w:cs="Times New Roman"/>
          <w:b/>
          <w:sz w:val="28"/>
          <w:szCs w:val="28"/>
        </w:rPr>
        <w:t xml:space="preserve">возникновения, </w:t>
      </w:r>
      <w:r w:rsidRPr="0034508B">
        <w:rPr>
          <w:rFonts w:ascii="Times New Roman" w:hAnsi="Times New Roman" w:cs="Times New Roman"/>
          <w:b/>
          <w:bCs/>
          <w:sz w:val="28"/>
          <w:szCs w:val="28"/>
        </w:rPr>
        <w:t>становления опыта</w:t>
      </w:r>
    </w:p>
    <w:p w:rsidR="00203BE3" w:rsidRPr="0034508B" w:rsidRDefault="00C97F63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7F63" w:rsidRPr="0034508B" w:rsidRDefault="00203BE3" w:rsidP="00BD7D7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Автор опыта преподает обществоведческие дисциплины в  общеобразовательном учреждении  ГКОУ НАО</w:t>
      </w:r>
      <w:r w:rsidRPr="003450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508B">
        <w:rPr>
          <w:rFonts w:ascii="Times New Roman" w:hAnsi="Times New Roman" w:cs="Times New Roman"/>
          <w:sz w:val="28"/>
          <w:szCs w:val="28"/>
        </w:rPr>
        <w:t xml:space="preserve"> «НСШИ  им. А.П. Пырерки».                                                                       </w:t>
      </w:r>
    </w:p>
    <w:p w:rsidR="00DC3999" w:rsidRPr="0034508B" w:rsidRDefault="00203BE3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E1539" w:rsidRPr="0034508B">
        <w:rPr>
          <w:rFonts w:ascii="Times New Roman" w:hAnsi="Times New Roman" w:cs="Times New Roman"/>
          <w:sz w:val="28"/>
          <w:szCs w:val="28"/>
        </w:rPr>
        <w:t>Школа</w:t>
      </w:r>
      <w:r w:rsidR="00C97F63" w:rsidRPr="0034508B">
        <w:rPr>
          <w:rFonts w:ascii="Times New Roman" w:hAnsi="Times New Roman" w:cs="Times New Roman"/>
          <w:sz w:val="28"/>
          <w:szCs w:val="28"/>
        </w:rPr>
        <w:t xml:space="preserve"> является ненецкой</w:t>
      </w:r>
      <w:r w:rsidR="000E1539" w:rsidRPr="0034508B">
        <w:rPr>
          <w:rFonts w:ascii="Times New Roman" w:hAnsi="Times New Roman" w:cs="Times New Roman"/>
          <w:sz w:val="28"/>
          <w:szCs w:val="28"/>
        </w:rPr>
        <w:t>,</w:t>
      </w:r>
      <w:r w:rsidR="00CF1123">
        <w:rPr>
          <w:rFonts w:ascii="Times New Roman" w:hAnsi="Times New Roman" w:cs="Times New Roman"/>
          <w:sz w:val="28"/>
          <w:szCs w:val="28"/>
        </w:rPr>
        <w:t xml:space="preserve"> национальной, т.к.-75</w:t>
      </w:r>
      <w:r w:rsidR="00C97F63" w:rsidRPr="0034508B">
        <w:rPr>
          <w:rFonts w:ascii="Times New Roman" w:hAnsi="Times New Roman" w:cs="Times New Roman"/>
          <w:sz w:val="28"/>
          <w:szCs w:val="28"/>
        </w:rPr>
        <w:t xml:space="preserve">  % учащихся</w:t>
      </w:r>
      <w:r w:rsidR="00BD7D7E">
        <w:rPr>
          <w:rFonts w:ascii="Times New Roman" w:hAnsi="Times New Roman" w:cs="Times New Roman"/>
          <w:sz w:val="28"/>
          <w:szCs w:val="28"/>
        </w:rPr>
        <w:t xml:space="preserve"> </w:t>
      </w:r>
      <w:r w:rsidR="00C97F63" w:rsidRPr="0034508B">
        <w:rPr>
          <w:rFonts w:ascii="Times New Roman" w:hAnsi="Times New Roman" w:cs="Times New Roman"/>
          <w:sz w:val="28"/>
          <w:szCs w:val="28"/>
        </w:rPr>
        <w:t>- дети коренной национальности</w:t>
      </w:r>
      <w:r w:rsidR="00BD7D7E">
        <w:rPr>
          <w:rFonts w:ascii="Times New Roman" w:hAnsi="Times New Roman" w:cs="Times New Roman"/>
          <w:sz w:val="28"/>
          <w:szCs w:val="28"/>
        </w:rPr>
        <w:t xml:space="preserve"> </w:t>
      </w:r>
      <w:r w:rsidR="00C97F63" w:rsidRPr="0034508B">
        <w:rPr>
          <w:rFonts w:ascii="Times New Roman" w:hAnsi="Times New Roman" w:cs="Times New Roman"/>
          <w:sz w:val="28"/>
          <w:szCs w:val="28"/>
        </w:rPr>
        <w:t>- ненцы. Здесь учатся и русские</w:t>
      </w:r>
      <w:r w:rsidR="00BD7D7E">
        <w:rPr>
          <w:rFonts w:ascii="Times New Roman" w:hAnsi="Times New Roman" w:cs="Times New Roman"/>
          <w:sz w:val="28"/>
          <w:szCs w:val="28"/>
        </w:rPr>
        <w:t xml:space="preserve"> </w:t>
      </w:r>
      <w:r w:rsidR="00C97F63" w:rsidRPr="0034508B">
        <w:rPr>
          <w:rFonts w:ascii="Times New Roman" w:hAnsi="Times New Roman" w:cs="Times New Roman"/>
          <w:sz w:val="28"/>
          <w:szCs w:val="28"/>
        </w:rPr>
        <w:t>-</w:t>
      </w:r>
      <w:r w:rsidR="00CF1123">
        <w:rPr>
          <w:rFonts w:ascii="Times New Roman" w:hAnsi="Times New Roman" w:cs="Times New Roman"/>
          <w:sz w:val="28"/>
          <w:szCs w:val="28"/>
        </w:rPr>
        <w:t xml:space="preserve">14  %, </w:t>
      </w:r>
      <w:proofErr w:type="spellStart"/>
      <w:r w:rsidR="00CF1123">
        <w:rPr>
          <w:rFonts w:ascii="Times New Roman" w:hAnsi="Times New Roman" w:cs="Times New Roman"/>
          <w:sz w:val="28"/>
          <w:szCs w:val="28"/>
        </w:rPr>
        <w:t>коми</w:t>
      </w:r>
      <w:proofErr w:type="spellEnd"/>
      <w:r w:rsidR="00BD7D7E">
        <w:rPr>
          <w:rFonts w:ascii="Times New Roman" w:hAnsi="Times New Roman" w:cs="Times New Roman"/>
          <w:sz w:val="28"/>
          <w:szCs w:val="28"/>
        </w:rPr>
        <w:t xml:space="preserve"> </w:t>
      </w:r>
      <w:r w:rsidR="00CF1123">
        <w:rPr>
          <w:rFonts w:ascii="Times New Roman" w:hAnsi="Times New Roman" w:cs="Times New Roman"/>
          <w:sz w:val="28"/>
          <w:szCs w:val="28"/>
        </w:rPr>
        <w:t>-11</w:t>
      </w:r>
      <w:r w:rsidR="00C97F63" w:rsidRPr="0034508B">
        <w:rPr>
          <w:rFonts w:ascii="Times New Roman" w:hAnsi="Times New Roman" w:cs="Times New Roman"/>
          <w:sz w:val="28"/>
          <w:szCs w:val="28"/>
        </w:rPr>
        <w:t xml:space="preserve">%. </w:t>
      </w:r>
      <w:r w:rsidR="000E1539" w:rsidRPr="0034508B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DC3999" w:rsidRPr="0034508B" w:rsidRDefault="00B2069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DC3999" w:rsidRPr="0034508B">
        <w:rPr>
          <w:rFonts w:ascii="Times New Roman" w:hAnsi="Times New Roman" w:cs="Times New Roman"/>
          <w:sz w:val="28"/>
          <w:szCs w:val="28"/>
        </w:rPr>
        <w:t xml:space="preserve">В школе </w:t>
      </w:r>
      <w:r w:rsidR="00BD7D7E">
        <w:rPr>
          <w:rFonts w:ascii="Times New Roman" w:hAnsi="Times New Roman" w:cs="Times New Roman"/>
          <w:sz w:val="28"/>
          <w:szCs w:val="28"/>
        </w:rPr>
        <w:t xml:space="preserve"> имеется  хорошая материально-</w:t>
      </w:r>
      <w:r w:rsidR="00DC3999" w:rsidRPr="0034508B">
        <w:rPr>
          <w:rFonts w:ascii="Times New Roman" w:hAnsi="Times New Roman" w:cs="Times New Roman"/>
          <w:sz w:val="28"/>
          <w:szCs w:val="28"/>
        </w:rPr>
        <w:t>техническая база</w:t>
      </w:r>
      <w:r w:rsidR="00A7230F" w:rsidRPr="0034508B">
        <w:rPr>
          <w:rFonts w:ascii="Times New Roman" w:hAnsi="Times New Roman" w:cs="Times New Roman"/>
          <w:sz w:val="28"/>
          <w:szCs w:val="28"/>
        </w:rPr>
        <w:t>.</w:t>
      </w:r>
    </w:p>
    <w:p w:rsidR="00C97F63" w:rsidRPr="0034508B" w:rsidRDefault="00DC3999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97F63" w:rsidRPr="0034508B">
        <w:rPr>
          <w:rFonts w:ascii="Times New Roman" w:hAnsi="Times New Roman" w:cs="Times New Roman"/>
          <w:sz w:val="28"/>
          <w:szCs w:val="28"/>
        </w:rPr>
        <w:t>Социальный состав НОСШИ им. А.П. Пырерки достаточно разнообразный: родительские дети, сироты, дети, родители которых ЛРП, дети, находящиеся в ТЖС.</w:t>
      </w:r>
    </w:p>
    <w:p w:rsidR="00C97F63" w:rsidRPr="0034508B" w:rsidRDefault="00C97F63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BD7D7E">
        <w:rPr>
          <w:rFonts w:ascii="Times New Roman" w:hAnsi="Times New Roman" w:cs="Times New Roman"/>
          <w:sz w:val="28"/>
          <w:szCs w:val="28"/>
        </w:rPr>
        <w:tab/>
      </w:r>
      <w:r w:rsidRPr="0034508B">
        <w:rPr>
          <w:rFonts w:ascii="Times New Roman" w:hAnsi="Times New Roman" w:cs="Times New Roman"/>
          <w:sz w:val="28"/>
          <w:szCs w:val="28"/>
        </w:rPr>
        <w:t>В классе, на базе которого проводилось исследование</w:t>
      </w:r>
      <w:r w:rsidR="00BD7D7E">
        <w:rPr>
          <w:rFonts w:ascii="Times New Roman" w:hAnsi="Times New Roman" w:cs="Times New Roman"/>
          <w:sz w:val="28"/>
          <w:szCs w:val="28"/>
        </w:rPr>
        <w:t>,-13 человек</w:t>
      </w:r>
      <w:r w:rsidRPr="0034508B">
        <w:rPr>
          <w:rFonts w:ascii="Times New Roman" w:hAnsi="Times New Roman" w:cs="Times New Roman"/>
          <w:sz w:val="28"/>
          <w:szCs w:val="28"/>
        </w:rPr>
        <w:t>:</w:t>
      </w:r>
    </w:p>
    <w:p w:rsidR="00C97F63" w:rsidRPr="0034508B" w:rsidRDefault="00F53419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38</w:t>
      </w:r>
      <w:r w:rsidR="00C97F63" w:rsidRPr="0034508B">
        <w:rPr>
          <w:rFonts w:ascii="Times New Roman" w:hAnsi="Times New Roman" w:cs="Times New Roman"/>
          <w:sz w:val="28"/>
          <w:szCs w:val="28"/>
        </w:rPr>
        <w:t>%  детей воспитываются в полной семье;</w:t>
      </w:r>
    </w:p>
    <w:p w:rsidR="00C97F63" w:rsidRPr="0034508B" w:rsidRDefault="00F53419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38</w:t>
      </w:r>
      <w:r w:rsidR="00C97F63" w:rsidRPr="0034508B">
        <w:rPr>
          <w:rFonts w:ascii="Times New Roman" w:hAnsi="Times New Roman" w:cs="Times New Roman"/>
          <w:sz w:val="28"/>
          <w:szCs w:val="28"/>
        </w:rPr>
        <w:t>%  детей из неполной семьи;</w:t>
      </w:r>
    </w:p>
    <w:p w:rsidR="00C97F63" w:rsidRPr="0034508B" w:rsidRDefault="00F53419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0</w:t>
      </w:r>
      <w:r w:rsidR="00C97F63" w:rsidRPr="0034508B">
        <w:rPr>
          <w:rFonts w:ascii="Times New Roman" w:hAnsi="Times New Roman" w:cs="Times New Roman"/>
          <w:sz w:val="28"/>
          <w:szCs w:val="28"/>
        </w:rPr>
        <w:t xml:space="preserve">% </w:t>
      </w:r>
      <w:r w:rsidR="00B75F3B" w:rsidRPr="0034508B">
        <w:rPr>
          <w:rFonts w:ascii="Times New Roman" w:hAnsi="Times New Roman" w:cs="Times New Roman"/>
          <w:sz w:val="28"/>
          <w:szCs w:val="28"/>
        </w:rPr>
        <w:t xml:space="preserve">  </w:t>
      </w:r>
      <w:r w:rsidR="00C97F63" w:rsidRPr="0034508B">
        <w:rPr>
          <w:rFonts w:ascii="Times New Roman" w:hAnsi="Times New Roman" w:cs="Times New Roman"/>
          <w:sz w:val="28"/>
          <w:szCs w:val="28"/>
        </w:rPr>
        <w:t xml:space="preserve"> дети сироты;</w:t>
      </w:r>
    </w:p>
    <w:p w:rsidR="00C97F63" w:rsidRPr="0034508B" w:rsidRDefault="00F53419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23</w:t>
      </w:r>
      <w:r w:rsidR="00C97F63" w:rsidRPr="0034508B">
        <w:rPr>
          <w:rFonts w:ascii="Times New Roman" w:hAnsi="Times New Roman" w:cs="Times New Roman"/>
          <w:sz w:val="28"/>
          <w:szCs w:val="28"/>
        </w:rPr>
        <w:t>%  дети, родители, которых ЛРП;</w:t>
      </w:r>
    </w:p>
    <w:p w:rsidR="00C97F63" w:rsidRPr="0034508B" w:rsidRDefault="00F53419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1</w:t>
      </w:r>
      <w:r w:rsidR="00682E80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C97F63" w:rsidRPr="0034508B">
        <w:rPr>
          <w:rFonts w:ascii="Times New Roman" w:hAnsi="Times New Roman" w:cs="Times New Roman"/>
          <w:sz w:val="28"/>
          <w:szCs w:val="28"/>
        </w:rPr>
        <w:t>%  дети, находящиеся в ТЖС;</w:t>
      </w:r>
    </w:p>
    <w:p w:rsidR="00C97F63" w:rsidRPr="0034508B" w:rsidRDefault="00C97F63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F53419" w:rsidRPr="0034508B">
        <w:rPr>
          <w:rFonts w:ascii="Times New Roman" w:hAnsi="Times New Roman" w:cs="Times New Roman"/>
          <w:sz w:val="28"/>
          <w:szCs w:val="28"/>
        </w:rPr>
        <w:t>1/3</w:t>
      </w:r>
      <w:r w:rsidRPr="0034508B">
        <w:rPr>
          <w:rFonts w:ascii="Times New Roman" w:hAnsi="Times New Roman" w:cs="Times New Roman"/>
          <w:sz w:val="28"/>
          <w:szCs w:val="28"/>
        </w:rPr>
        <w:t xml:space="preserve">   семей – </w:t>
      </w:r>
      <w:proofErr w:type="gramStart"/>
      <w:r w:rsidRPr="0034508B">
        <w:rPr>
          <w:rFonts w:ascii="Times New Roman" w:hAnsi="Times New Roman" w:cs="Times New Roman"/>
          <w:sz w:val="28"/>
          <w:szCs w:val="28"/>
        </w:rPr>
        <w:t>неблагополучные</w:t>
      </w:r>
      <w:proofErr w:type="gramEnd"/>
      <w:r w:rsidRPr="0034508B">
        <w:rPr>
          <w:rFonts w:ascii="Times New Roman" w:hAnsi="Times New Roman" w:cs="Times New Roman"/>
          <w:sz w:val="28"/>
          <w:szCs w:val="28"/>
        </w:rPr>
        <w:t>.</w:t>
      </w:r>
    </w:p>
    <w:p w:rsidR="00C97F63" w:rsidRPr="0034508B" w:rsidRDefault="00C97F63" w:rsidP="00BD7D7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Как следствие, ученики имеют различный уровень интеллект</w:t>
      </w:r>
      <w:r w:rsidR="00C0500B" w:rsidRPr="0034508B">
        <w:rPr>
          <w:rFonts w:ascii="Times New Roman" w:hAnsi="Times New Roman" w:cs="Times New Roman"/>
          <w:sz w:val="28"/>
          <w:szCs w:val="28"/>
        </w:rPr>
        <w:t>а, коммуникативных способностей, мотивацию к учебе, к предмету.</w:t>
      </w:r>
      <w:r w:rsidR="0034508B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87613" w:rsidRPr="0034508B" w:rsidRDefault="00C87613" w:rsidP="00BD7D7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Автор отмечает, что уже первые шаги в изучении интереса   старшеклассников к предмету история  показали, что   по мере взросления школьников  наблюдается  значительная потеря интереса к изучению данного предмета.  При этом   необходимо учитывать, что интерес как мотив играет важную роль в обучении. Детям должно быть </w:t>
      </w:r>
      <w:proofErr w:type="gramStart"/>
      <w:r w:rsidRPr="0034508B">
        <w:rPr>
          <w:rFonts w:ascii="Times New Roman" w:hAnsi="Times New Roman" w:cs="Times New Roman"/>
          <w:sz w:val="28"/>
          <w:szCs w:val="28"/>
        </w:rPr>
        <w:t>интересно</w:t>
      </w:r>
      <w:proofErr w:type="gramEnd"/>
      <w:r w:rsidRPr="0034508B">
        <w:rPr>
          <w:rFonts w:ascii="Times New Roman" w:hAnsi="Times New Roman" w:cs="Times New Roman"/>
          <w:sz w:val="28"/>
          <w:szCs w:val="28"/>
        </w:rPr>
        <w:t xml:space="preserve"> учиться. Интерес должен вызывать не только содержание материала, истории как отдельного учебного  предмета, но и сам процесс приобретения  знаний: наблюдать и делать выводы из наблюдений, анализировать и обобщать полученные знания, преодолевать трудности и препятствия в учебной работе.</w:t>
      </w:r>
    </w:p>
    <w:p w:rsidR="00C0500B" w:rsidRPr="0034508B" w:rsidRDefault="00C0500B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</w:t>
      </w:r>
      <w:r w:rsidR="00BD7D7E">
        <w:rPr>
          <w:rFonts w:ascii="Times New Roman" w:hAnsi="Times New Roman" w:cs="Times New Roman"/>
          <w:sz w:val="28"/>
          <w:szCs w:val="28"/>
        </w:rPr>
        <w:tab/>
      </w:r>
      <w:r w:rsidRPr="0034508B">
        <w:rPr>
          <w:rFonts w:ascii="Times New Roman" w:hAnsi="Times New Roman" w:cs="Times New Roman"/>
          <w:sz w:val="28"/>
          <w:szCs w:val="28"/>
        </w:rPr>
        <w:t xml:space="preserve">Проблема познавательного интереса, некоторые причины его колебания в зависимости от учебного предмета, возраста школьников, основные способы и средства его формирования, уровни развития интереса разработаны педагогами  научной школы   Г.И. Щукиной. В своём совершенном виде познавательный интерес существует как «избирательная направленность личности, обращённая к области познания, к её предметной стороне и самому процессу овладения знаниями» [25]. При этом Г.И. Щукина </w:t>
      </w:r>
      <w:r w:rsidRPr="0034508B">
        <w:rPr>
          <w:rFonts w:ascii="Times New Roman" w:hAnsi="Times New Roman" w:cs="Times New Roman"/>
          <w:sz w:val="28"/>
          <w:szCs w:val="28"/>
        </w:rPr>
        <w:lastRenderedPageBreak/>
        <w:t xml:space="preserve">обосновала дидактическую теорию формирования познавательных интересов обучающихся как центральную задачу обучения.  </w:t>
      </w:r>
    </w:p>
    <w:p w:rsidR="00B04A6B" w:rsidRPr="0034508B" w:rsidRDefault="00C0500B" w:rsidP="00BD7D7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Первичная   диагностика изучения мотивации  к    истории и краеведению,  (адаптированная анкета «Методика   изучения  мотивации  обучения   старших  подростков»  М.Р. Гинзбург), проведенная  у 18 обучающихся 9-а класса</w:t>
      </w:r>
      <w:r w:rsidR="00B04A6B" w:rsidRPr="0034508B">
        <w:rPr>
          <w:rFonts w:ascii="Times New Roman" w:hAnsi="Times New Roman" w:cs="Times New Roman"/>
          <w:sz w:val="28"/>
          <w:szCs w:val="28"/>
        </w:rPr>
        <w:t xml:space="preserve"> в  сентябре 2012 года,  показала, что у  16</w:t>
      </w:r>
      <w:r w:rsidRPr="0034508B">
        <w:rPr>
          <w:rFonts w:ascii="Times New Roman" w:hAnsi="Times New Roman" w:cs="Times New Roman"/>
          <w:sz w:val="28"/>
          <w:szCs w:val="28"/>
        </w:rPr>
        <w:t>% обучающихся  вы</w:t>
      </w:r>
      <w:r w:rsidR="00B04A6B" w:rsidRPr="0034508B">
        <w:rPr>
          <w:rFonts w:ascii="Times New Roman" w:hAnsi="Times New Roman" w:cs="Times New Roman"/>
          <w:sz w:val="28"/>
          <w:szCs w:val="28"/>
        </w:rPr>
        <w:t>сокий  уровень  мотивации,  у 50</w:t>
      </w:r>
      <w:r w:rsidRPr="0034508B">
        <w:rPr>
          <w:rFonts w:ascii="Times New Roman" w:hAnsi="Times New Roman" w:cs="Times New Roman"/>
          <w:sz w:val="28"/>
          <w:szCs w:val="28"/>
        </w:rPr>
        <w:t xml:space="preserve">%  - средний </w:t>
      </w:r>
      <w:r w:rsidR="00B04A6B" w:rsidRPr="0034508B">
        <w:rPr>
          <w:rFonts w:ascii="Times New Roman" w:hAnsi="Times New Roman" w:cs="Times New Roman"/>
          <w:sz w:val="28"/>
          <w:szCs w:val="28"/>
        </w:rPr>
        <w:t>уровень,   низкий уровень - у 34% уч-ся 9-го класса</w:t>
      </w:r>
      <w:r w:rsidRPr="0034508B">
        <w:rPr>
          <w:rFonts w:ascii="Times New Roman" w:hAnsi="Times New Roman" w:cs="Times New Roman"/>
          <w:sz w:val="28"/>
          <w:szCs w:val="28"/>
        </w:rPr>
        <w:t xml:space="preserve"> (Приложение 1).</w:t>
      </w:r>
    </w:p>
    <w:p w:rsidR="00C0500B" w:rsidRPr="0034508B" w:rsidRDefault="00C0500B" w:rsidP="00BD7D7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Данная диагностика показала также, что более 50% детей  заинтересованы в углублении  краеведческих знаний, особенно боевого прошлого края, но отсутствуют условия для такой деятельности.  </w:t>
      </w:r>
    </w:p>
    <w:p w:rsidR="004B799D" w:rsidRPr="0034508B" w:rsidRDefault="002A74EE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0500B" w:rsidRPr="0034508B">
        <w:rPr>
          <w:rFonts w:ascii="Times New Roman" w:hAnsi="Times New Roman" w:cs="Times New Roman"/>
          <w:sz w:val="28"/>
          <w:szCs w:val="28"/>
        </w:rPr>
        <w:t>В этой связи возникла необходимость в создании педагогических ситуаций</w:t>
      </w:r>
      <w:r w:rsidR="00B74601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C0500B" w:rsidRPr="0034508B">
        <w:rPr>
          <w:rFonts w:ascii="Times New Roman" w:hAnsi="Times New Roman" w:cs="Times New Roman"/>
          <w:sz w:val="28"/>
          <w:szCs w:val="28"/>
        </w:rPr>
        <w:t xml:space="preserve"> для</w:t>
      </w:r>
      <w:r w:rsidR="00B74601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C0500B" w:rsidRPr="0034508B">
        <w:rPr>
          <w:rFonts w:ascii="Times New Roman" w:hAnsi="Times New Roman" w:cs="Times New Roman"/>
          <w:sz w:val="28"/>
          <w:szCs w:val="28"/>
        </w:rPr>
        <w:t xml:space="preserve"> наиболее</w:t>
      </w:r>
      <w:r w:rsidR="00B74601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C0500B" w:rsidRPr="0034508B">
        <w:rPr>
          <w:rFonts w:ascii="Times New Roman" w:hAnsi="Times New Roman" w:cs="Times New Roman"/>
          <w:sz w:val="28"/>
          <w:szCs w:val="28"/>
        </w:rPr>
        <w:t xml:space="preserve"> полной и</w:t>
      </w:r>
      <w:r w:rsidR="00B74601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C0500B" w:rsidRPr="0034508B">
        <w:rPr>
          <w:rFonts w:ascii="Times New Roman" w:hAnsi="Times New Roman" w:cs="Times New Roman"/>
          <w:sz w:val="28"/>
          <w:szCs w:val="28"/>
        </w:rPr>
        <w:t xml:space="preserve"> всесторонней</w:t>
      </w:r>
      <w:r w:rsidR="00B74601" w:rsidRPr="0034508B">
        <w:rPr>
          <w:rFonts w:ascii="Times New Roman" w:hAnsi="Times New Roman" w:cs="Times New Roman"/>
          <w:sz w:val="28"/>
          <w:szCs w:val="28"/>
        </w:rPr>
        <w:t xml:space="preserve">  </w:t>
      </w:r>
      <w:r w:rsidR="00C0500B" w:rsidRPr="0034508B">
        <w:rPr>
          <w:rFonts w:ascii="Times New Roman" w:hAnsi="Times New Roman" w:cs="Times New Roman"/>
          <w:sz w:val="28"/>
          <w:szCs w:val="28"/>
        </w:rPr>
        <w:t>работы</w:t>
      </w:r>
      <w:r w:rsidR="00B74601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C0500B" w:rsidRPr="0034508B">
        <w:rPr>
          <w:rFonts w:ascii="Times New Roman" w:hAnsi="Times New Roman" w:cs="Times New Roman"/>
          <w:sz w:val="28"/>
          <w:szCs w:val="28"/>
        </w:rPr>
        <w:t xml:space="preserve"> по формированию у старшеклассников </w:t>
      </w:r>
      <w:r w:rsidR="004F181E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C0500B" w:rsidRPr="0034508B">
        <w:rPr>
          <w:rFonts w:ascii="Times New Roman" w:hAnsi="Times New Roman" w:cs="Times New Roman"/>
          <w:sz w:val="28"/>
          <w:szCs w:val="28"/>
        </w:rPr>
        <w:t xml:space="preserve">познавательного </w:t>
      </w:r>
      <w:r w:rsidR="004F181E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C0500B" w:rsidRPr="0034508B">
        <w:rPr>
          <w:rFonts w:ascii="Times New Roman" w:hAnsi="Times New Roman" w:cs="Times New Roman"/>
          <w:sz w:val="28"/>
          <w:szCs w:val="28"/>
        </w:rPr>
        <w:t>интереса</w:t>
      </w:r>
      <w:r w:rsidR="004F181E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C0500B" w:rsidRPr="0034508B">
        <w:rPr>
          <w:rFonts w:ascii="Times New Roman" w:hAnsi="Times New Roman" w:cs="Times New Roman"/>
          <w:sz w:val="28"/>
          <w:szCs w:val="28"/>
        </w:rPr>
        <w:t xml:space="preserve"> к</w:t>
      </w:r>
      <w:r w:rsidR="004F181E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C0500B" w:rsidRPr="0034508B">
        <w:rPr>
          <w:rFonts w:ascii="Times New Roman" w:hAnsi="Times New Roman" w:cs="Times New Roman"/>
          <w:sz w:val="28"/>
          <w:szCs w:val="28"/>
        </w:rPr>
        <w:t xml:space="preserve"> истории.  </w:t>
      </w:r>
    </w:p>
    <w:p w:rsidR="00C77A6D" w:rsidRPr="0034508B" w:rsidRDefault="004B799D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   </w:t>
      </w:r>
      <w:r w:rsidR="00C0500B" w:rsidRPr="0034508B">
        <w:rPr>
          <w:rFonts w:ascii="Times New Roman" w:hAnsi="Times New Roman" w:cs="Times New Roman"/>
          <w:sz w:val="28"/>
          <w:szCs w:val="28"/>
        </w:rPr>
        <w:t xml:space="preserve"> Автор поставил перед собой задачу создать систему </w:t>
      </w:r>
      <w:proofErr w:type="spellStart"/>
      <w:r w:rsidR="00C0500B" w:rsidRPr="0034508B">
        <w:rPr>
          <w:rFonts w:ascii="Times New Roman" w:hAnsi="Times New Roman" w:cs="Times New Roman"/>
          <w:sz w:val="28"/>
          <w:szCs w:val="28"/>
        </w:rPr>
        <w:t>исследовательско</w:t>
      </w:r>
      <w:proofErr w:type="spellEnd"/>
      <w:r w:rsidR="00C0500B" w:rsidRPr="0034508B">
        <w:rPr>
          <w:rFonts w:ascii="Times New Roman" w:hAnsi="Times New Roman" w:cs="Times New Roman"/>
          <w:sz w:val="28"/>
          <w:szCs w:val="28"/>
        </w:rPr>
        <w:t>-краеведческой</w:t>
      </w:r>
      <w:r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C0500B" w:rsidRPr="0034508B">
        <w:rPr>
          <w:rFonts w:ascii="Times New Roman" w:hAnsi="Times New Roman" w:cs="Times New Roman"/>
          <w:sz w:val="28"/>
          <w:szCs w:val="28"/>
        </w:rPr>
        <w:t xml:space="preserve"> работы  в школе</w:t>
      </w:r>
      <w:r w:rsidR="00BF3397" w:rsidRPr="0034508B">
        <w:rPr>
          <w:rFonts w:ascii="Times New Roman" w:hAnsi="Times New Roman" w:cs="Times New Roman"/>
          <w:sz w:val="28"/>
          <w:szCs w:val="28"/>
        </w:rPr>
        <w:t xml:space="preserve"> с учащимися 9-11классов</w:t>
      </w:r>
      <w:r w:rsidR="00771F84" w:rsidRPr="0034508B">
        <w:rPr>
          <w:rFonts w:ascii="Times New Roman" w:hAnsi="Times New Roman" w:cs="Times New Roman"/>
          <w:sz w:val="28"/>
          <w:szCs w:val="28"/>
        </w:rPr>
        <w:t>.</w:t>
      </w:r>
      <w:r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C0500B" w:rsidRPr="0034508B">
        <w:rPr>
          <w:rFonts w:ascii="Times New Roman" w:hAnsi="Times New Roman" w:cs="Times New Roman"/>
          <w:sz w:val="28"/>
          <w:szCs w:val="28"/>
        </w:rPr>
        <w:t>Именно</w:t>
      </w:r>
      <w:r w:rsidR="00B74601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C0500B" w:rsidRPr="0034508B">
        <w:rPr>
          <w:rFonts w:ascii="Times New Roman" w:hAnsi="Times New Roman" w:cs="Times New Roman"/>
          <w:sz w:val="28"/>
          <w:szCs w:val="28"/>
        </w:rPr>
        <w:t xml:space="preserve"> школьное </w:t>
      </w:r>
      <w:r w:rsidR="00B74601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C0500B" w:rsidRPr="0034508B">
        <w:rPr>
          <w:rFonts w:ascii="Times New Roman" w:hAnsi="Times New Roman" w:cs="Times New Roman"/>
          <w:sz w:val="28"/>
          <w:szCs w:val="28"/>
        </w:rPr>
        <w:t>краеведение, по</w:t>
      </w:r>
      <w:r w:rsidR="00B74601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C0500B" w:rsidRPr="0034508B">
        <w:rPr>
          <w:rFonts w:ascii="Times New Roman" w:hAnsi="Times New Roman" w:cs="Times New Roman"/>
          <w:sz w:val="28"/>
          <w:szCs w:val="28"/>
        </w:rPr>
        <w:t xml:space="preserve"> мнению</w:t>
      </w:r>
      <w:r w:rsidR="00B74601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C0500B" w:rsidRPr="0034508B">
        <w:rPr>
          <w:rFonts w:ascii="Times New Roman" w:hAnsi="Times New Roman" w:cs="Times New Roman"/>
          <w:sz w:val="28"/>
          <w:szCs w:val="28"/>
        </w:rPr>
        <w:t xml:space="preserve"> автора</w:t>
      </w:r>
      <w:r w:rsidR="00B74601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C0500B" w:rsidRPr="0034508B">
        <w:rPr>
          <w:rFonts w:ascii="Times New Roman" w:hAnsi="Times New Roman" w:cs="Times New Roman"/>
          <w:sz w:val="28"/>
          <w:szCs w:val="28"/>
        </w:rPr>
        <w:t xml:space="preserve"> опыта,  всегда выступает как средство активизации </w:t>
      </w:r>
      <w:r w:rsidR="004F181E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C0500B" w:rsidRPr="0034508B">
        <w:rPr>
          <w:rFonts w:ascii="Times New Roman" w:hAnsi="Times New Roman" w:cs="Times New Roman"/>
          <w:sz w:val="28"/>
          <w:szCs w:val="28"/>
        </w:rPr>
        <w:t xml:space="preserve">познавательной </w:t>
      </w:r>
      <w:r w:rsidR="004F181E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C0500B" w:rsidRPr="0034508B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4F181E" w:rsidRPr="003450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77A6D" w:rsidRPr="0034508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C77A6D" w:rsidRPr="0034508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081E41" w:rsidRPr="0034508B" w:rsidRDefault="004B799D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  </w:t>
      </w:r>
      <w:r w:rsidR="00C0500B" w:rsidRPr="0034508B">
        <w:rPr>
          <w:rFonts w:ascii="Times New Roman" w:hAnsi="Times New Roman" w:cs="Times New Roman"/>
          <w:sz w:val="28"/>
          <w:szCs w:val="28"/>
        </w:rPr>
        <w:t xml:space="preserve"> Кроме того, краеведение устанавливает и поддерживает живую связь времен, поколений, их преемственность в родном городе, области.  Осознание  детьми неразрывной связи, единства и общности Родины, города, культурном и общественно-политическом плане – важнейшая задача практического выполнения краеведческого подхода в изучении</w:t>
      </w:r>
    </w:p>
    <w:p w:rsidR="004B799D" w:rsidRPr="0034508B" w:rsidRDefault="004B799D" w:rsidP="00BD7D7E">
      <w:pPr>
        <w:pStyle w:val="ab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4508B">
        <w:rPr>
          <w:rFonts w:ascii="Times New Roman" w:hAnsi="Times New Roman" w:cs="Times New Roman"/>
          <w:b/>
          <w:sz w:val="28"/>
          <w:szCs w:val="28"/>
        </w:rPr>
        <w:t>Актуальность  опыта</w:t>
      </w:r>
    </w:p>
    <w:p w:rsidR="004B799D" w:rsidRPr="0034508B" w:rsidRDefault="004B799D" w:rsidP="00BD7D7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Процесс познания в начале </w:t>
      </w:r>
      <w:r w:rsidRPr="0034508B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34508B">
        <w:rPr>
          <w:rFonts w:ascii="Times New Roman" w:hAnsi="Times New Roman" w:cs="Times New Roman"/>
          <w:sz w:val="28"/>
          <w:szCs w:val="28"/>
        </w:rPr>
        <w:t xml:space="preserve"> века приобретает ведущее значение в жизни современного человека. Социальный заказ современного информационного общества предполагает развитие личности, обладающей информационной культурой, способной к социальной адаптации и самосовершенствованию. </w:t>
      </w:r>
    </w:p>
    <w:p w:rsidR="004B799D" w:rsidRPr="0034508B" w:rsidRDefault="004B799D" w:rsidP="00BD7D7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В связи с этим модернизация современной общеобразовательной школы предполагает ориентацию образования не только на усвоение учащимися системы универсальных знаний, развитие умений и навыков, но также на приобретение ими опыта самостоятельной деятельности и личной ответственности. Назрела необходимость развивать у старшеклассников широкий спектр новых видов познавательной деятельности при изучении истории, что будет способствовать успешной социализации выпускников школы во взрослой жизни. </w:t>
      </w:r>
    </w:p>
    <w:p w:rsidR="004B799D" w:rsidRPr="0034508B" w:rsidRDefault="004B799D" w:rsidP="00BD7D7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508B">
        <w:rPr>
          <w:rFonts w:ascii="Times New Roman" w:hAnsi="Times New Roman" w:cs="Times New Roman"/>
          <w:sz w:val="28"/>
          <w:szCs w:val="28"/>
        </w:rPr>
        <w:t>В Федеральном компоненте государственного образовательного стандарта</w:t>
      </w:r>
      <w:r w:rsidR="004F181E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Pr="0034508B">
        <w:rPr>
          <w:rFonts w:ascii="Times New Roman" w:hAnsi="Times New Roman" w:cs="Times New Roman"/>
          <w:sz w:val="28"/>
          <w:szCs w:val="28"/>
        </w:rPr>
        <w:t xml:space="preserve"> и примерной программе среднего (полного) общего образования по истории для базового и профильного уровней перечислены необходимые для овладения старшеклассниками виды</w:t>
      </w:r>
      <w:r w:rsidR="00C44A15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Pr="0034508B">
        <w:rPr>
          <w:rFonts w:ascii="Times New Roman" w:hAnsi="Times New Roman" w:cs="Times New Roman"/>
          <w:sz w:val="28"/>
          <w:szCs w:val="28"/>
        </w:rPr>
        <w:t xml:space="preserve"> познавательной деятельности:     </w:t>
      </w:r>
      <w:proofErr w:type="gramEnd"/>
    </w:p>
    <w:p w:rsidR="004B799D" w:rsidRPr="0034508B" w:rsidRDefault="00636F67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-с</w:t>
      </w:r>
      <w:r w:rsidR="004B799D" w:rsidRPr="0034508B">
        <w:rPr>
          <w:rFonts w:ascii="Times New Roman" w:hAnsi="Times New Roman" w:cs="Times New Roman"/>
          <w:sz w:val="28"/>
          <w:szCs w:val="28"/>
        </w:rPr>
        <w:t>амостоятельное создание алгоритмов познавательной деятельности для решения задач тво</w:t>
      </w:r>
      <w:r w:rsidRPr="0034508B">
        <w:rPr>
          <w:rFonts w:ascii="Times New Roman" w:hAnsi="Times New Roman" w:cs="Times New Roman"/>
          <w:sz w:val="28"/>
          <w:szCs w:val="28"/>
        </w:rPr>
        <w:t>рческого и поискового характера;</w:t>
      </w:r>
      <w:r w:rsidR="004B799D" w:rsidRPr="003450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6F67" w:rsidRPr="0034508B" w:rsidRDefault="00636F67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4B799D" w:rsidRPr="0034508B">
        <w:rPr>
          <w:rFonts w:ascii="Times New Roman" w:hAnsi="Times New Roman" w:cs="Times New Roman"/>
          <w:sz w:val="28"/>
          <w:szCs w:val="28"/>
        </w:rPr>
        <w:t xml:space="preserve">участие в  </w:t>
      </w:r>
      <w:proofErr w:type="spellStart"/>
      <w:r w:rsidR="004B799D" w:rsidRPr="0034508B">
        <w:rPr>
          <w:rFonts w:ascii="Times New Roman" w:hAnsi="Times New Roman" w:cs="Times New Roman"/>
          <w:sz w:val="28"/>
          <w:szCs w:val="28"/>
        </w:rPr>
        <w:t>краеведческо</w:t>
      </w:r>
      <w:proofErr w:type="spellEnd"/>
      <w:r w:rsidR="004B799D" w:rsidRPr="0034508B">
        <w:rPr>
          <w:rFonts w:ascii="Times New Roman" w:hAnsi="Times New Roman" w:cs="Times New Roman"/>
          <w:sz w:val="28"/>
          <w:szCs w:val="28"/>
        </w:rPr>
        <w:t>-исследовательской работе, использование при поиске и систематизации исторической информаци</w:t>
      </w:r>
      <w:r w:rsidRPr="0034508B">
        <w:rPr>
          <w:rFonts w:ascii="Times New Roman" w:hAnsi="Times New Roman" w:cs="Times New Roman"/>
          <w:sz w:val="28"/>
          <w:szCs w:val="28"/>
        </w:rPr>
        <w:t>и методов электронной обработки;</w:t>
      </w:r>
      <w:r w:rsidR="004B799D" w:rsidRPr="003450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799D" w:rsidRPr="0034508B" w:rsidRDefault="00636F67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-</w:t>
      </w:r>
      <w:r w:rsidR="004B799D" w:rsidRPr="0034508B">
        <w:rPr>
          <w:rFonts w:ascii="Times New Roman" w:hAnsi="Times New Roman" w:cs="Times New Roman"/>
          <w:sz w:val="28"/>
          <w:szCs w:val="28"/>
        </w:rPr>
        <w:t xml:space="preserve">представление результатов индивидуальной и групповой историко-познавательной деятельности в формах исследовательского проекта, публичной презентации и др. </w:t>
      </w:r>
    </w:p>
    <w:p w:rsidR="004B799D" w:rsidRPr="0034508B" w:rsidRDefault="004B799D" w:rsidP="00BD7D7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34508B">
        <w:rPr>
          <w:rFonts w:ascii="Times New Roman" w:hAnsi="Times New Roman" w:cs="Times New Roman"/>
          <w:sz w:val="28"/>
          <w:szCs w:val="28"/>
        </w:rPr>
        <w:t>Приобщение  обучающихся к  исследовательской деятельности является одним из наиболее  важных путей</w:t>
      </w:r>
      <w:r w:rsidR="00636F67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Pr="0034508B">
        <w:rPr>
          <w:rFonts w:ascii="Times New Roman" w:hAnsi="Times New Roman" w:cs="Times New Roman"/>
          <w:sz w:val="28"/>
          <w:szCs w:val="28"/>
        </w:rPr>
        <w:t xml:space="preserve"> решения указанной  выше задачи</w:t>
      </w:r>
      <w:r w:rsidR="00636F67" w:rsidRPr="0034508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36F67" w:rsidRPr="0034508B" w:rsidRDefault="00636F67" w:rsidP="00BD7D7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Обучение </w:t>
      </w:r>
      <w:r w:rsidR="004B799D" w:rsidRPr="0034508B">
        <w:rPr>
          <w:rFonts w:ascii="Times New Roman" w:hAnsi="Times New Roman" w:cs="Times New Roman"/>
          <w:sz w:val="28"/>
          <w:szCs w:val="28"/>
        </w:rPr>
        <w:t>приёмам  исследовательской дея</w:t>
      </w:r>
      <w:r w:rsidRPr="0034508B">
        <w:rPr>
          <w:rFonts w:ascii="Times New Roman" w:hAnsi="Times New Roman" w:cs="Times New Roman"/>
          <w:sz w:val="28"/>
          <w:szCs w:val="28"/>
        </w:rPr>
        <w:t>тельности способствует развитию:</w:t>
      </w:r>
    </w:p>
    <w:p w:rsidR="00636F67" w:rsidRPr="0034508B" w:rsidRDefault="00636F67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-творческого склада мышления;</w:t>
      </w:r>
    </w:p>
    <w:p w:rsidR="00636F67" w:rsidRPr="0034508B" w:rsidRDefault="00636F67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-</w:t>
      </w:r>
      <w:r w:rsidR="004B799D" w:rsidRPr="0034508B">
        <w:rPr>
          <w:rFonts w:ascii="Times New Roman" w:hAnsi="Times New Roman" w:cs="Times New Roman"/>
          <w:sz w:val="28"/>
          <w:szCs w:val="28"/>
        </w:rPr>
        <w:t>творческого подхода к явле</w:t>
      </w:r>
      <w:r w:rsidRPr="0034508B">
        <w:rPr>
          <w:rFonts w:ascii="Times New Roman" w:hAnsi="Times New Roman" w:cs="Times New Roman"/>
          <w:sz w:val="28"/>
          <w:szCs w:val="28"/>
        </w:rPr>
        <w:t>ниям действительности;</w:t>
      </w:r>
      <w:r w:rsidR="004B799D" w:rsidRPr="003450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799D" w:rsidRPr="0034508B" w:rsidRDefault="00636F67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-</w:t>
      </w:r>
      <w:r w:rsidR="004B799D" w:rsidRPr="0034508B">
        <w:rPr>
          <w:rFonts w:ascii="Times New Roman" w:hAnsi="Times New Roman" w:cs="Times New Roman"/>
          <w:sz w:val="28"/>
          <w:szCs w:val="28"/>
        </w:rPr>
        <w:t>формированию умений давать объективную оценку этим явлениям и способности ориентироваться в дополнительных источниках знаний и ресурсов.</w:t>
      </w:r>
    </w:p>
    <w:p w:rsidR="004B799D" w:rsidRPr="0034508B" w:rsidRDefault="004B799D" w:rsidP="00BD7D7E">
      <w:pPr>
        <w:pStyle w:val="ab"/>
        <w:ind w:firstLine="708"/>
        <w:rPr>
          <w:rFonts w:ascii="Times New Roman" w:hAnsi="Times New Roman" w:cs="Times New Roman"/>
          <w:color w:val="FF0000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Исследовательская деятельность позволяет скорректировать профессиональные планы и личностную позицию, повысить активность, самостоятельность и ответственность участников исследовательского проекта, сформировать навыки группового взаимодействия. Исследовательская</w:t>
      </w:r>
      <w:r w:rsidRPr="0034508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4508B">
        <w:rPr>
          <w:rFonts w:ascii="Times New Roman" w:hAnsi="Times New Roman" w:cs="Times New Roman"/>
          <w:sz w:val="28"/>
          <w:szCs w:val="28"/>
        </w:rPr>
        <w:t xml:space="preserve"> деятельность</w:t>
      </w:r>
      <w:r w:rsidRPr="0034508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4508B">
        <w:rPr>
          <w:rFonts w:ascii="Times New Roman" w:hAnsi="Times New Roman" w:cs="Times New Roman"/>
          <w:sz w:val="28"/>
          <w:szCs w:val="28"/>
        </w:rPr>
        <w:t xml:space="preserve"> является одним из основных условий формирования тех</w:t>
      </w:r>
      <w:r w:rsidRPr="0034508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4508B">
        <w:rPr>
          <w:rFonts w:ascii="Times New Roman" w:hAnsi="Times New Roman" w:cs="Times New Roman"/>
          <w:sz w:val="28"/>
          <w:szCs w:val="28"/>
        </w:rPr>
        <w:t xml:space="preserve"> способностей обучающихся, которые определяют его готовность к активной деятельности</w:t>
      </w:r>
      <w:r w:rsidRPr="0034508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4508B">
        <w:rPr>
          <w:rFonts w:ascii="Times New Roman" w:hAnsi="Times New Roman" w:cs="Times New Roman"/>
          <w:sz w:val="28"/>
          <w:szCs w:val="28"/>
        </w:rPr>
        <w:t xml:space="preserve"> и продуктивным исследованиям, позволяющим решать жизненные и профессиональные задачи.   </w:t>
      </w:r>
      <w:r w:rsidRPr="003450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4B799D" w:rsidRPr="0034508B" w:rsidRDefault="004B799D" w:rsidP="00BD7D7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Привлечение же краеведческого материала помогает конкретизации исторических фактов, созданию ярких, запоминающихся исторических представлений. Его введение в обучение создает своеобразную психологическую ситуацию, характеризующуюся «живым ощущением» эпохи. Оно приближает историческое прошлое к сознанию школьников, как бы превращая книжные сведения в события реальной жизни, внося в учебный процесс элемент живого созерцания. Знакомые с детства названия, имена мобилизуют привычные представления, внимание, интерес через близкое к </w:t>
      </w:r>
      <w:proofErr w:type="gramStart"/>
      <w:r w:rsidRPr="0034508B">
        <w:rPr>
          <w:rFonts w:ascii="Times New Roman" w:hAnsi="Times New Roman" w:cs="Times New Roman"/>
          <w:sz w:val="28"/>
          <w:szCs w:val="28"/>
        </w:rPr>
        <w:t>далекому</w:t>
      </w:r>
      <w:proofErr w:type="gramEnd"/>
      <w:r w:rsidRPr="0034508B">
        <w:rPr>
          <w:rFonts w:ascii="Times New Roman" w:hAnsi="Times New Roman" w:cs="Times New Roman"/>
          <w:sz w:val="28"/>
          <w:szCs w:val="28"/>
        </w:rPr>
        <w:t>[6].</w:t>
      </w:r>
    </w:p>
    <w:p w:rsidR="004B799D" w:rsidRPr="0034508B" w:rsidRDefault="00DC16E6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   </w:t>
      </w:r>
      <w:r w:rsidR="004B799D" w:rsidRPr="0034508B">
        <w:rPr>
          <w:rFonts w:ascii="Times New Roman" w:hAnsi="Times New Roman" w:cs="Times New Roman"/>
          <w:sz w:val="28"/>
          <w:szCs w:val="28"/>
        </w:rPr>
        <w:t>Актуальность опыта состоит в  том, что краеведческий подход  в организации  исследовательских</w:t>
      </w:r>
      <w:r w:rsidR="004B799D" w:rsidRPr="0034508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B799D" w:rsidRPr="0034508B">
        <w:rPr>
          <w:rFonts w:ascii="Times New Roman" w:hAnsi="Times New Roman" w:cs="Times New Roman"/>
          <w:sz w:val="28"/>
          <w:szCs w:val="28"/>
        </w:rPr>
        <w:t xml:space="preserve"> умений и навыков у </w:t>
      </w:r>
      <w:bookmarkStart w:id="1" w:name="YANDEX_34"/>
      <w:bookmarkEnd w:id="1"/>
      <w:r w:rsidR="004B799D" w:rsidRPr="0034508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B799D" w:rsidRPr="0034508B">
        <w:rPr>
          <w:rFonts w:ascii="Times New Roman" w:hAnsi="Times New Roman" w:cs="Times New Roman"/>
          <w:sz w:val="28"/>
          <w:szCs w:val="28"/>
        </w:rPr>
        <w:t xml:space="preserve">школьников рассматривается  как необходимое условие формирования познавательного интереса к истории. </w:t>
      </w:r>
    </w:p>
    <w:p w:rsidR="00DC16E6" w:rsidRPr="0034508B" w:rsidRDefault="004B799D" w:rsidP="00BD7D7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В связи с этим ведущее место принадлежит методу исследования.</w:t>
      </w:r>
    </w:p>
    <w:p w:rsidR="004B799D" w:rsidRPr="0034508B" w:rsidRDefault="004B799D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Именно </w:t>
      </w:r>
      <w:proofErr w:type="spellStart"/>
      <w:r w:rsidRPr="0034508B">
        <w:rPr>
          <w:rFonts w:ascii="Times New Roman" w:hAnsi="Times New Roman" w:cs="Times New Roman"/>
          <w:sz w:val="28"/>
          <w:szCs w:val="28"/>
        </w:rPr>
        <w:t>краеведческо</w:t>
      </w:r>
      <w:proofErr w:type="spellEnd"/>
      <w:r w:rsidRPr="0034508B">
        <w:rPr>
          <w:rFonts w:ascii="Times New Roman" w:hAnsi="Times New Roman" w:cs="Times New Roman"/>
          <w:sz w:val="28"/>
          <w:szCs w:val="28"/>
        </w:rPr>
        <w:t xml:space="preserve">-исследовательская деятельность позволяет разрешить </w:t>
      </w:r>
      <w:r w:rsidRPr="0034508B">
        <w:rPr>
          <w:rFonts w:ascii="Times New Roman" w:hAnsi="Times New Roman" w:cs="Times New Roman"/>
          <w:b/>
          <w:sz w:val="28"/>
          <w:szCs w:val="28"/>
        </w:rPr>
        <w:t>противоречия</w:t>
      </w:r>
      <w:r w:rsidRPr="0034508B">
        <w:rPr>
          <w:rFonts w:ascii="Times New Roman" w:hAnsi="Times New Roman" w:cs="Times New Roman"/>
          <w:sz w:val="28"/>
          <w:szCs w:val="28"/>
        </w:rPr>
        <w:t xml:space="preserve">, возникающие: </w:t>
      </w:r>
    </w:p>
    <w:p w:rsidR="004B799D" w:rsidRPr="0034508B" w:rsidRDefault="004B799D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625551" w:rsidRPr="0034508B">
        <w:rPr>
          <w:rFonts w:ascii="Times New Roman" w:hAnsi="Times New Roman" w:cs="Times New Roman"/>
          <w:sz w:val="28"/>
          <w:szCs w:val="28"/>
        </w:rPr>
        <w:t xml:space="preserve">- </w:t>
      </w:r>
      <w:r w:rsidRPr="0034508B">
        <w:rPr>
          <w:rFonts w:ascii="Times New Roman" w:hAnsi="Times New Roman" w:cs="Times New Roman"/>
          <w:sz w:val="28"/>
          <w:szCs w:val="28"/>
        </w:rPr>
        <w:t xml:space="preserve"> между целями традиционной педагогики, ориентированной на передачу знаний, и целями, которыми ставит перед собой ученик, способный достичь высоких результатов обучения, самостоятельно приобрести полезные практические навыки, </w:t>
      </w:r>
      <w:r w:rsidR="004F181E" w:rsidRPr="003450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508B">
        <w:rPr>
          <w:rFonts w:ascii="Times New Roman" w:hAnsi="Times New Roman" w:cs="Times New Roman"/>
          <w:sz w:val="28"/>
          <w:szCs w:val="28"/>
        </w:rPr>
        <w:t>самореализоваться</w:t>
      </w:r>
      <w:proofErr w:type="spellEnd"/>
      <w:r w:rsidRPr="0034508B">
        <w:rPr>
          <w:rFonts w:ascii="Times New Roman" w:hAnsi="Times New Roman" w:cs="Times New Roman"/>
          <w:sz w:val="28"/>
          <w:szCs w:val="28"/>
        </w:rPr>
        <w:t>;</w:t>
      </w:r>
    </w:p>
    <w:p w:rsidR="004B799D" w:rsidRPr="0034508B" w:rsidRDefault="00625551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lastRenderedPageBreak/>
        <w:t xml:space="preserve"> - </w:t>
      </w:r>
      <w:r w:rsidR="004B799D" w:rsidRPr="0034508B">
        <w:rPr>
          <w:rFonts w:ascii="Times New Roman" w:hAnsi="Times New Roman" w:cs="Times New Roman"/>
          <w:sz w:val="28"/>
          <w:szCs w:val="28"/>
        </w:rPr>
        <w:t>между базовым уровнем знаний, умений и навыков и современными требованиями, предъявляемыми к личности;</w:t>
      </w:r>
    </w:p>
    <w:p w:rsidR="004B799D" w:rsidRPr="0034508B" w:rsidRDefault="00625551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-  </w:t>
      </w:r>
      <w:r w:rsidR="004B799D" w:rsidRPr="0034508B">
        <w:rPr>
          <w:rFonts w:ascii="Times New Roman" w:hAnsi="Times New Roman" w:cs="Times New Roman"/>
          <w:sz w:val="28"/>
          <w:szCs w:val="28"/>
        </w:rPr>
        <w:t>между отдельными субъективными современными трактовками истории Отечества и  необходимостью восстановления подлинного содержания недавнего прошлого.</w:t>
      </w:r>
    </w:p>
    <w:p w:rsidR="004B799D" w:rsidRPr="0034508B" w:rsidRDefault="004B799D" w:rsidP="00BD7D7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С целью разрешения противоречий возникла необходимость активизировать краеведческую работу    обучающихся, выработать стратегию и тактику их  исследовательской   деятельности.  А развитие исследовательских умений и навыков, создание исследовательской атмосферы внеурочной деятельности по предмету позволяет совершенствовать творческие способности личности, способствуют формированию интереса к истории.  </w:t>
      </w:r>
    </w:p>
    <w:p w:rsidR="004B799D" w:rsidRPr="0034508B" w:rsidRDefault="004B799D" w:rsidP="00BD7D7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Работа над темой показала, что  исследовательская деятельность старшеклассников по краеведению способствует активизации интереса к предмету история, развитию    научного образа мышления,  формированию навыков   целенаправленной работы с различными историческими источниками, возрождению престижа у подростков занятий фундаментальными исследованиями.  </w:t>
      </w:r>
    </w:p>
    <w:p w:rsidR="00DC16E6" w:rsidRPr="0034508B" w:rsidRDefault="004B799D" w:rsidP="00BD7D7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Исследовательский метод является одним из способов познания человеком окружающего мира. </w:t>
      </w:r>
    </w:p>
    <w:p w:rsidR="00DC16E6" w:rsidRPr="0034508B" w:rsidRDefault="004B799D" w:rsidP="00BD7D7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Исследование – это процесс выработки новых научных знаний, высший вид познавательной деятельности.</w:t>
      </w:r>
    </w:p>
    <w:p w:rsidR="0000603D" w:rsidRPr="0034508B" w:rsidRDefault="004B799D" w:rsidP="00BD7D7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Исследование краеведческое еще более значимо, т.к. оно позволяет ребенку познакомиться с важнейшими событиями Российской и всемирной истории через историю своей малой Родины, через историю своей семьи и биографические данные своих земляков.</w:t>
      </w:r>
    </w:p>
    <w:p w:rsidR="00DC16E6" w:rsidRPr="0034508B" w:rsidRDefault="004B799D" w:rsidP="00BD7D7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b/>
          <w:sz w:val="28"/>
          <w:szCs w:val="28"/>
        </w:rPr>
        <w:t>Ведущая педагогическая идея опыта</w:t>
      </w:r>
      <w:r w:rsidRPr="0034508B">
        <w:rPr>
          <w:rFonts w:ascii="Times New Roman" w:hAnsi="Times New Roman" w:cs="Times New Roman"/>
          <w:sz w:val="28"/>
          <w:szCs w:val="28"/>
        </w:rPr>
        <w:t xml:space="preserve"> заключается в создании системы работы по формированию у обучающихся  навыков исследовательской деятельности и повышению интереса к истории </w:t>
      </w:r>
      <w:r w:rsidRPr="003450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4508B">
        <w:rPr>
          <w:rFonts w:ascii="Times New Roman" w:hAnsi="Times New Roman" w:cs="Times New Roman"/>
          <w:sz w:val="28"/>
          <w:szCs w:val="28"/>
        </w:rPr>
        <w:t xml:space="preserve"> на основе краеведения.   </w:t>
      </w:r>
    </w:p>
    <w:p w:rsidR="004B799D" w:rsidRPr="0034508B" w:rsidRDefault="00344B81" w:rsidP="0034508B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34508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4B799D" w:rsidRPr="0034508B">
        <w:rPr>
          <w:rFonts w:ascii="Times New Roman" w:hAnsi="Times New Roman" w:cs="Times New Roman"/>
          <w:b/>
          <w:sz w:val="28"/>
          <w:szCs w:val="28"/>
        </w:rPr>
        <w:t>Длительность работы над опытом</w:t>
      </w:r>
    </w:p>
    <w:p w:rsidR="004B799D" w:rsidRPr="0034508B" w:rsidRDefault="004B799D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Работа над опытом длилась в течение 3 лет. </w:t>
      </w:r>
    </w:p>
    <w:p w:rsidR="004B799D" w:rsidRPr="0034508B" w:rsidRDefault="00625551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 </w:t>
      </w:r>
      <w:r w:rsidR="004B799D" w:rsidRPr="0034508B">
        <w:rPr>
          <w:rFonts w:ascii="Times New Roman" w:hAnsi="Times New Roman" w:cs="Times New Roman"/>
          <w:b/>
          <w:sz w:val="28"/>
          <w:szCs w:val="28"/>
        </w:rPr>
        <w:t>1 этап</w:t>
      </w:r>
      <w:r w:rsidR="004B799D" w:rsidRPr="0034508B">
        <w:rPr>
          <w:rFonts w:ascii="Times New Roman" w:hAnsi="Times New Roman" w:cs="Times New Roman"/>
          <w:sz w:val="28"/>
          <w:szCs w:val="28"/>
        </w:rPr>
        <w:t xml:space="preserve"> (аналитико-диагностический, </w:t>
      </w:r>
      <w:r w:rsidR="00B74601" w:rsidRPr="0034508B">
        <w:rPr>
          <w:rFonts w:ascii="Times New Roman" w:hAnsi="Times New Roman" w:cs="Times New Roman"/>
          <w:color w:val="000000"/>
          <w:sz w:val="28"/>
          <w:szCs w:val="28"/>
        </w:rPr>
        <w:t>сентябрь  2012 года – май 2013</w:t>
      </w:r>
      <w:r w:rsidR="004B799D" w:rsidRPr="0034508B">
        <w:rPr>
          <w:rFonts w:ascii="Times New Roman" w:hAnsi="Times New Roman" w:cs="Times New Roman"/>
          <w:color w:val="000000"/>
          <w:sz w:val="28"/>
          <w:szCs w:val="28"/>
        </w:rPr>
        <w:t xml:space="preserve"> года) </w:t>
      </w:r>
      <w:r w:rsidR="004B799D" w:rsidRPr="0034508B">
        <w:rPr>
          <w:rFonts w:ascii="Times New Roman" w:hAnsi="Times New Roman" w:cs="Times New Roman"/>
          <w:sz w:val="28"/>
          <w:szCs w:val="28"/>
        </w:rPr>
        <w:t>– анализ состояния проблемы исследования и краеведения в научной и методической литературе, определение цели, задач  деятельности,  ведущей педагогической идеи, проведение первичной диагностики.</w:t>
      </w:r>
    </w:p>
    <w:p w:rsidR="004B799D" w:rsidRPr="0034508B" w:rsidRDefault="00DC16E6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4B799D" w:rsidRPr="0034508B">
        <w:rPr>
          <w:rFonts w:ascii="Times New Roman" w:hAnsi="Times New Roman" w:cs="Times New Roman"/>
          <w:b/>
          <w:sz w:val="28"/>
          <w:szCs w:val="28"/>
        </w:rPr>
        <w:t>2 этап (</w:t>
      </w:r>
      <w:r w:rsidR="004B799D" w:rsidRPr="0034508B">
        <w:rPr>
          <w:rFonts w:ascii="Times New Roman" w:hAnsi="Times New Roman" w:cs="Times New Roman"/>
          <w:sz w:val="28"/>
          <w:szCs w:val="28"/>
        </w:rPr>
        <w:t xml:space="preserve">исследовательский, </w:t>
      </w:r>
      <w:r w:rsidR="00B74601" w:rsidRPr="0034508B">
        <w:rPr>
          <w:rFonts w:ascii="Times New Roman" w:hAnsi="Times New Roman" w:cs="Times New Roman"/>
          <w:color w:val="000000"/>
          <w:sz w:val="28"/>
          <w:szCs w:val="28"/>
        </w:rPr>
        <w:t>сентябрь 2013 года  – май 2014</w:t>
      </w:r>
      <w:r w:rsidR="004B799D" w:rsidRPr="0034508B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4B799D" w:rsidRPr="0034508B">
        <w:rPr>
          <w:rFonts w:ascii="Times New Roman" w:hAnsi="Times New Roman" w:cs="Times New Roman"/>
          <w:sz w:val="28"/>
          <w:szCs w:val="28"/>
        </w:rPr>
        <w:t>) – конструирование и апробация системы</w:t>
      </w:r>
      <w:r w:rsidR="004B799D" w:rsidRPr="0034508B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4B799D" w:rsidRPr="0034508B">
        <w:rPr>
          <w:rFonts w:ascii="Times New Roman" w:hAnsi="Times New Roman" w:cs="Times New Roman"/>
          <w:sz w:val="28"/>
          <w:szCs w:val="28"/>
        </w:rPr>
        <w:t xml:space="preserve"> поисково-исследовательской деятельности обучающихся, разработка рекомендаций по организации исследовательской деятельности, работе над проектом, создание системы работы, включающей музейную деятельность.</w:t>
      </w:r>
    </w:p>
    <w:p w:rsidR="00DC16E6" w:rsidRPr="0034508B" w:rsidRDefault="004B799D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b/>
          <w:sz w:val="28"/>
          <w:szCs w:val="28"/>
        </w:rPr>
        <w:t>3 этап</w:t>
      </w:r>
      <w:r w:rsidRPr="0034508B">
        <w:rPr>
          <w:rFonts w:ascii="Times New Roman" w:hAnsi="Times New Roman" w:cs="Times New Roman"/>
          <w:sz w:val="28"/>
          <w:szCs w:val="28"/>
        </w:rPr>
        <w:t xml:space="preserve"> (аналитико-обобщающий,  сентябрь </w:t>
      </w:r>
      <w:r w:rsidR="00B74601" w:rsidRPr="0034508B">
        <w:rPr>
          <w:rFonts w:ascii="Times New Roman" w:hAnsi="Times New Roman" w:cs="Times New Roman"/>
          <w:color w:val="000000"/>
          <w:sz w:val="28"/>
          <w:szCs w:val="28"/>
        </w:rPr>
        <w:t>2014 года – май  2015</w:t>
      </w:r>
      <w:r w:rsidRPr="0034508B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34508B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34508B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34508B">
        <w:rPr>
          <w:rFonts w:ascii="Times New Roman" w:hAnsi="Times New Roman" w:cs="Times New Roman"/>
          <w:sz w:val="28"/>
          <w:szCs w:val="28"/>
        </w:rPr>
        <w:t>истематизация результатов исследования, подведение итогов.</w:t>
      </w:r>
    </w:p>
    <w:p w:rsidR="00DC16E6" w:rsidRPr="0034508B" w:rsidRDefault="00DC16E6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</w:t>
      </w:r>
      <w:r w:rsidR="00635D93" w:rsidRPr="003450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4B799D" w:rsidRPr="0034508B">
        <w:rPr>
          <w:rFonts w:ascii="Times New Roman" w:hAnsi="Times New Roman" w:cs="Times New Roman"/>
          <w:b/>
          <w:sz w:val="28"/>
          <w:szCs w:val="28"/>
        </w:rPr>
        <w:t xml:space="preserve">Диапазон опыта </w:t>
      </w:r>
      <w:r w:rsidR="004B799D" w:rsidRPr="0034508B">
        <w:rPr>
          <w:rFonts w:ascii="Times New Roman" w:hAnsi="Times New Roman" w:cs="Times New Roman"/>
          <w:sz w:val="28"/>
          <w:szCs w:val="28"/>
        </w:rPr>
        <w:t>представляет собой</w:t>
      </w:r>
      <w:r w:rsidR="004B799D" w:rsidRPr="003450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799D" w:rsidRPr="0034508B">
        <w:rPr>
          <w:rFonts w:ascii="Times New Roman" w:hAnsi="Times New Roman" w:cs="Times New Roman"/>
          <w:sz w:val="28"/>
          <w:szCs w:val="28"/>
        </w:rPr>
        <w:t xml:space="preserve">  внеклассную  работу с обучающимися третьей ступени по истории,</w:t>
      </w:r>
      <w:r w:rsidR="007561C8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4B799D" w:rsidRPr="0034508B">
        <w:rPr>
          <w:rFonts w:ascii="Times New Roman" w:hAnsi="Times New Roman" w:cs="Times New Roman"/>
          <w:sz w:val="28"/>
          <w:szCs w:val="28"/>
        </w:rPr>
        <w:t xml:space="preserve"> включающую поисково-исследовательскую деятель</w:t>
      </w:r>
      <w:r w:rsidR="00BD7D7E">
        <w:rPr>
          <w:rFonts w:ascii="Times New Roman" w:hAnsi="Times New Roman" w:cs="Times New Roman"/>
          <w:sz w:val="28"/>
          <w:szCs w:val="28"/>
        </w:rPr>
        <w:t>ность старшеклассников.</w:t>
      </w:r>
      <w:proofErr w:type="gramEnd"/>
    </w:p>
    <w:p w:rsidR="004A5C6A" w:rsidRPr="0034508B" w:rsidRDefault="00625551" w:rsidP="0034508B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34508B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A5C6A" w:rsidRPr="0034508B">
        <w:rPr>
          <w:rFonts w:ascii="Times New Roman" w:hAnsi="Times New Roman" w:cs="Times New Roman"/>
          <w:b/>
          <w:sz w:val="28"/>
          <w:szCs w:val="28"/>
        </w:rPr>
        <w:t>Теоретическая база опыта</w:t>
      </w:r>
    </w:p>
    <w:p w:rsidR="004A5C6A" w:rsidRPr="0034508B" w:rsidRDefault="00625551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</w:t>
      </w:r>
      <w:r w:rsidR="004A5C6A" w:rsidRPr="0034508B">
        <w:rPr>
          <w:rFonts w:ascii="Times New Roman" w:hAnsi="Times New Roman" w:cs="Times New Roman"/>
          <w:sz w:val="28"/>
          <w:szCs w:val="28"/>
        </w:rPr>
        <w:t>Основными понятиями в работе над опытом были определены «познавательный интерес», «краеведческий подход», «исследовательская деятельность».</w:t>
      </w:r>
    </w:p>
    <w:p w:rsidR="004A5C6A" w:rsidRPr="0034508B" w:rsidRDefault="00625551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C44A15" w:rsidRPr="0034508B">
        <w:rPr>
          <w:rFonts w:ascii="Times New Roman" w:hAnsi="Times New Roman" w:cs="Times New Roman"/>
          <w:b/>
          <w:sz w:val="28"/>
          <w:szCs w:val="28"/>
        </w:rPr>
        <w:t>Познавательный интерес</w:t>
      </w:r>
      <w:r w:rsidR="00C44A15" w:rsidRPr="0034508B">
        <w:rPr>
          <w:rFonts w:ascii="Times New Roman" w:hAnsi="Times New Roman" w:cs="Times New Roman"/>
          <w:sz w:val="28"/>
          <w:szCs w:val="28"/>
        </w:rPr>
        <w:t xml:space="preserve">. </w:t>
      </w:r>
      <w:r w:rsidR="004A5C6A" w:rsidRPr="0034508B">
        <w:rPr>
          <w:rFonts w:ascii="Times New Roman" w:hAnsi="Times New Roman" w:cs="Times New Roman"/>
          <w:sz w:val="28"/>
          <w:szCs w:val="28"/>
        </w:rPr>
        <w:t xml:space="preserve">В психолого-педагогических исследованиях, посвященных проблеме  формирования познавательного интереса,   рассматриваются основные вопросы теории интереса, его влияние на воспитание и развитие личности.    Исследователями отмечается, что </w:t>
      </w:r>
      <w:r w:rsidR="004A5C6A" w:rsidRPr="0034508B">
        <w:rPr>
          <w:rFonts w:ascii="Times New Roman" w:hAnsi="Times New Roman" w:cs="Times New Roman"/>
          <w:i/>
          <w:sz w:val="28"/>
          <w:szCs w:val="28"/>
        </w:rPr>
        <w:t>интерес</w:t>
      </w:r>
      <w:r w:rsidR="004A5C6A" w:rsidRPr="0034508B">
        <w:rPr>
          <w:rFonts w:ascii="Times New Roman" w:hAnsi="Times New Roman" w:cs="Times New Roman"/>
          <w:sz w:val="28"/>
          <w:szCs w:val="28"/>
        </w:rPr>
        <w:t xml:space="preserve"> имеет сложную психологическую структуру. Г.И. Щукина, Ф.К. Савина и другие рассматривают познавательный интерес как самый сильный мотив учения. По данным Г.И. Щукиной </w:t>
      </w:r>
      <w:r w:rsidR="004A5C6A" w:rsidRPr="0034508B">
        <w:rPr>
          <w:rFonts w:ascii="Times New Roman" w:hAnsi="Times New Roman" w:cs="Times New Roman"/>
          <w:i/>
          <w:sz w:val="28"/>
          <w:szCs w:val="28"/>
        </w:rPr>
        <w:t>познавательный интерес</w:t>
      </w:r>
      <w:r w:rsidR="004A5C6A" w:rsidRPr="0034508B">
        <w:rPr>
          <w:rFonts w:ascii="Times New Roman" w:hAnsi="Times New Roman" w:cs="Times New Roman"/>
          <w:sz w:val="28"/>
          <w:szCs w:val="28"/>
        </w:rPr>
        <w:t xml:space="preserve"> фигурирует среди д</w:t>
      </w:r>
      <w:r w:rsidR="00D17151" w:rsidRPr="0034508B">
        <w:rPr>
          <w:rFonts w:ascii="Times New Roman" w:hAnsi="Times New Roman" w:cs="Times New Roman"/>
          <w:sz w:val="28"/>
          <w:szCs w:val="28"/>
        </w:rPr>
        <w:t>ругих мотивов как центральный[18</w:t>
      </w:r>
      <w:r w:rsidR="004A5C6A" w:rsidRPr="0034508B">
        <w:rPr>
          <w:rFonts w:ascii="Times New Roman" w:hAnsi="Times New Roman" w:cs="Times New Roman"/>
          <w:sz w:val="28"/>
          <w:szCs w:val="28"/>
        </w:rPr>
        <w:t>].  «На высоком уровне развития, повторяясь, укрепляясь во многих ситуациях, интерес играет роль ведущего мотива учения, другие же мотивы (долг, ответственность, профессиональные намерения), совпадая с целью предстоящей деятельности, определяя ее смысл, выводят саму деятельность на инте</w:t>
      </w:r>
      <w:r w:rsidR="00D17151" w:rsidRPr="0034508B">
        <w:rPr>
          <w:rFonts w:ascii="Times New Roman" w:hAnsi="Times New Roman" w:cs="Times New Roman"/>
          <w:sz w:val="28"/>
          <w:szCs w:val="28"/>
        </w:rPr>
        <w:t>рес»,- утверждает Ф.К. Савина[13</w:t>
      </w:r>
      <w:r w:rsidR="004A5C6A" w:rsidRPr="0034508B">
        <w:rPr>
          <w:rFonts w:ascii="Times New Roman" w:hAnsi="Times New Roman" w:cs="Times New Roman"/>
          <w:sz w:val="28"/>
          <w:szCs w:val="28"/>
        </w:rPr>
        <w:t>].</w:t>
      </w:r>
    </w:p>
    <w:p w:rsidR="004A5C6A" w:rsidRPr="0034508B" w:rsidRDefault="004A5C6A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При формировании   познавательного интереса к  предмету истории автор обращается к концептуальным положениям о развитии познавательной деятельности учащихся в процессе школьного обучения истории, представленным в работах И.Я.</w:t>
      </w:r>
      <w:r w:rsidR="0013719A" w:rsidRPr="003450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719A" w:rsidRPr="0034508B">
        <w:rPr>
          <w:rFonts w:ascii="Times New Roman" w:hAnsi="Times New Roman" w:cs="Times New Roman"/>
          <w:sz w:val="28"/>
          <w:szCs w:val="28"/>
        </w:rPr>
        <w:t>Лернера</w:t>
      </w:r>
      <w:proofErr w:type="spellEnd"/>
      <w:r w:rsidR="0013719A" w:rsidRPr="0034508B">
        <w:rPr>
          <w:rFonts w:ascii="Times New Roman" w:hAnsi="Times New Roman" w:cs="Times New Roman"/>
          <w:sz w:val="28"/>
          <w:szCs w:val="28"/>
        </w:rPr>
        <w:t>,  Островского О.Б.  [1</w:t>
      </w:r>
      <w:r w:rsidR="00D17151" w:rsidRPr="0034508B">
        <w:rPr>
          <w:rFonts w:ascii="Times New Roman" w:hAnsi="Times New Roman" w:cs="Times New Roman"/>
          <w:sz w:val="28"/>
          <w:szCs w:val="28"/>
        </w:rPr>
        <w:t>1</w:t>
      </w:r>
      <w:r w:rsidRPr="0034508B">
        <w:rPr>
          <w:rFonts w:ascii="Times New Roman" w:hAnsi="Times New Roman" w:cs="Times New Roman"/>
          <w:sz w:val="28"/>
          <w:szCs w:val="28"/>
        </w:rPr>
        <w:t>]. Е.Е. Вяземский и О.Ю. Стрелова большое внимание уделяют  использованию в работе проблемных   исторических ситуаций по истории, в процессе решения  которых ученики овладевают опытом творческой деятельности, т.е. способностью при решении каждой новой задачи находить свой  о</w:t>
      </w:r>
      <w:r w:rsidR="00D17151" w:rsidRPr="0034508B">
        <w:rPr>
          <w:rFonts w:ascii="Times New Roman" w:hAnsi="Times New Roman" w:cs="Times New Roman"/>
          <w:sz w:val="28"/>
          <w:szCs w:val="28"/>
        </w:rPr>
        <w:t>ригинальный способ ее решения [4</w:t>
      </w:r>
      <w:r w:rsidRPr="0034508B">
        <w:rPr>
          <w:rFonts w:ascii="Times New Roman" w:hAnsi="Times New Roman" w:cs="Times New Roman"/>
          <w:sz w:val="28"/>
          <w:szCs w:val="28"/>
        </w:rPr>
        <w:t>]</w:t>
      </w:r>
    </w:p>
    <w:p w:rsidR="004A5C6A" w:rsidRPr="0034508B" w:rsidRDefault="00625551" w:rsidP="0034508B">
      <w:pPr>
        <w:pStyle w:val="ab"/>
        <w:rPr>
          <w:rFonts w:ascii="Times New Roman" w:hAnsi="Times New Roman" w:cs="Times New Roman"/>
          <w:color w:val="000000"/>
          <w:sz w:val="28"/>
          <w:szCs w:val="28"/>
        </w:rPr>
      </w:pPr>
      <w:r w:rsidRPr="0034508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</w:t>
      </w:r>
      <w:r w:rsidR="00C44A15" w:rsidRPr="0034508B">
        <w:rPr>
          <w:rFonts w:ascii="Times New Roman" w:hAnsi="Times New Roman" w:cs="Times New Roman"/>
          <w:b/>
          <w:color w:val="000000"/>
          <w:sz w:val="28"/>
          <w:szCs w:val="28"/>
        </w:rPr>
        <w:t>Краеведческий подход</w:t>
      </w:r>
      <w:r w:rsidR="00C44A15" w:rsidRPr="003450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4A5C6A" w:rsidRPr="0034508B">
        <w:rPr>
          <w:rFonts w:ascii="Times New Roman" w:hAnsi="Times New Roman" w:cs="Times New Roman"/>
          <w:color w:val="000000"/>
          <w:sz w:val="28"/>
          <w:szCs w:val="28"/>
        </w:rPr>
        <w:t xml:space="preserve">Одной из форм повышения интереса к изучению истории выступает сегодня краеведение. </w:t>
      </w:r>
    </w:p>
    <w:p w:rsidR="004A5C6A" w:rsidRPr="0034508B" w:rsidRDefault="004A5C6A" w:rsidP="00BD7D7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Краеведение </w:t>
      </w:r>
      <w:r w:rsidRPr="0034508B">
        <w:rPr>
          <w:rFonts w:ascii="Times New Roman" w:hAnsi="Times New Roman" w:cs="Times New Roman"/>
          <w:color w:val="000000"/>
          <w:sz w:val="28"/>
          <w:szCs w:val="28"/>
        </w:rPr>
        <w:t>- явление чрезвычайно многоплановое, под которым сегодня понимают и воспитательную работу со школьниками, и сбор информации по истории конкретной местности, и просветительскую деятельность. В этом перечне особняком стоит понимание краеведения как особого метода исследовательской деятельности по изучения отдельных местностей.</w:t>
      </w:r>
      <w:r w:rsidRPr="003450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5C6A" w:rsidRPr="0034508B" w:rsidRDefault="004A5C6A" w:rsidP="00BD7D7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i/>
          <w:sz w:val="28"/>
          <w:szCs w:val="28"/>
        </w:rPr>
        <w:t>Краеведческий подход</w:t>
      </w:r>
      <w:r w:rsidRPr="0034508B">
        <w:rPr>
          <w:rFonts w:ascii="Times New Roman" w:hAnsi="Times New Roman" w:cs="Times New Roman"/>
          <w:sz w:val="28"/>
          <w:szCs w:val="28"/>
        </w:rPr>
        <w:t xml:space="preserve">  большинство исследователей рассматривает и как конкретный методический прием проявления краеведческого принципа[10], и как систему работы по истолкованию проявления общего на примере процессов и явлений, происходящих в данной местности[1]. Автор  придерживается именно данной позиции — рассматривает краеведческий подход как систему работы.</w:t>
      </w:r>
    </w:p>
    <w:p w:rsidR="004A5C6A" w:rsidRPr="0034508B" w:rsidRDefault="004A5C6A" w:rsidP="005A6F26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Использование местного материала в преподавании истории Отечества позволяет наиболее наглядно и убедительно рассказать о многих </w:t>
      </w:r>
      <w:r w:rsidRPr="0034508B">
        <w:rPr>
          <w:rFonts w:ascii="Times New Roman" w:hAnsi="Times New Roman" w:cs="Times New Roman"/>
          <w:sz w:val="28"/>
          <w:szCs w:val="28"/>
        </w:rPr>
        <w:lastRenderedPageBreak/>
        <w:t>исторических фактах и событиях. Необходимо отметить отсутствие серьезных современных источников, анализирующих развитие исторического  краеведения.  Поэтому в своей работе автор опирается на опыт ученых А.</w:t>
      </w:r>
      <w:r w:rsidR="0013719A" w:rsidRPr="0034508B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13719A" w:rsidRPr="0034508B">
        <w:rPr>
          <w:rFonts w:ascii="Times New Roman" w:hAnsi="Times New Roman" w:cs="Times New Roman"/>
          <w:sz w:val="28"/>
          <w:szCs w:val="28"/>
        </w:rPr>
        <w:t>Баркова</w:t>
      </w:r>
      <w:proofErr w:type="spellEnd"/>
      <w:r w:rsidR="0013719A" w:rsidRPr="0034508B">
        <w:rPr>
          <w:rFonts w:ascii="Times New Roman" w:hAnsi="Times New Roman" w:cs="Times New Roman"/>
          <w:sz w:val="28"/>
          <w:szCs w:val="28"/>
        </w:rPr>
        <w:t xml:space="preserve"> [1], Г.Н. </w:t>
      </w:r>
      <w:proofErr w:type="spellStart"/>
      <w:r w:rsidR="0013719A" w:rsidRPr="0034508B">
        <w:rPr>
          <w:rFonts w:ascii="Times New Roman" w:hAnsi="Times New Roman" w:cs="Times New Roman"/>
          <w:sz w:val="28"/>
          <w:szCs w:val="28"/>
        </w:rPr>
        <w:t>Ман</w:t>
      </w:r>
      <w:r w:rsidR="00D17151" w:rsidRPr="0034508B">
        <w:rPr>
          <w:rFonts w:ascii="Times New Roman" w:hAnsi="Times New Roman" w:cs="Times New Roman"/>
          <w:sz w:val="28"/>
          <w:szCs w:val="28"/>
        </w:rPr>
        <w:t>юшина</w:t>
      </w:r>
      <w:proofErr w:type="spellEnd"/>
      <w:r w:rsidR="00D17151" w:rsidRPr="0034508B">
        <w:rPr>
          <w:rFonts w:ascii="Times New Roman" w:hAnsi="Times New Roman" w:cs="Times New Roman"/>
          <w:sz w:val="28"/>
          <w:szCs w:val="28"/>
        </w:rPr>
        <w:t>[8],   П.В. Иванова [6</w:t>
      </w:r>
      <w:r w:rsidRPr="0034508B">
        <w:rPr>
          <w:rFonts w:ascii="Times New Roman" w:hAnsi="Times New Roman" w:cs="Times New Roman"/>
          <w:sz w:val="28"/>
          <w:szCs w:val="28"/>
        </w:rPr>
        <w:t xml:space="preserve">],    которые занимались разработкой теоретических и практических вопросов школьного исторического краеведения.  </w:t>
      </w:r>
    </w:p>
    <w:p w:rsidR="004A5C6A" w:rsidRPr="0034508B" w:rsidRDefault="004A5C6A" w:rsidP="00BD7D7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Тенденции и перспективы исторического краеведения рассматривали </w:t>
      </w:r>
      <w:r w:rsidR="00E315C5" w:rsidRPr="0034508B">
        <w:rPr>
          <w:rFonts w:ascii="Times New Roman" w:hAnsi="Times New Roman" w:cs="Times New Roman"/>
          <w:sz w:val="28"/>
          <w:szCs w:val="28"/>
        </w:rPr>
        <w:t xml:space="preserve">Н.Н. </w:t>
      </w:r>
      <w:proofErr w:type="spellStart"/>
      <w:r w:rsidR="00E315C5" w:rsidRPr="0034508B">
        <w:rPr>
          <w:rFonts w:ascii="Times New Roman" w:hAnsi="Times New Roman" w:cs="Times New Roman"/>
          <w:sz w:val="28"/>
          <w:szCs w:val="28"/>
        </w:rPr>
        <w:t>Лазунова</w:t>
      </w:r>
      <w:proofErr w:type="spellEnd"/>
      <w:r w:rsidR="00E315C5" w:rsidRPr="0034508B">
        <w:rPr>
          <w:rFonts w:ascii="Times New Roman" w:hAnsi="Times New Roman" w:cs="Times New Roman"/>
          <w:sz w:val="28"/>
          <w:szCs w:val="28"/>
        </w:rPr>
        <w:t>,</w:t>
      </w:r>
      <w:proofErr w:type="gramStart"/>
      <w:r w:rsidR="00E315C5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Pr="0034508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4508B">
        <w:rPr>
          <w:rFonts w:ascii="Times New Roman" w:hAnsi="Times New Roman" w:cs="Times New Roman"/>
          <w:sz w:val="28"/>
          <w:szCs w:val="28"/>
        </w:rPr>
        <w:t xml:space="preserve"> К.Ф</w:t>
      </w:r>
      <w:r w:rsidR="00E315C5" w:rsidRPr="0034508B">
        <w:rPr>
          <w:rFonts w:ascii="Times New Roman" w:hAnsi="Times New Roman" w:cs="Times New Roman"/>
          <w:sz w:val="28"/>
          <w:szCs w:val="28"/>
        </w:rPr>
        <w:t xml:space="preserve">. Строев, </w:t>
      </w:r>
      <w:r w:rsidRPr="0034508B">
        <w:rPr>
          <w:rFonts w:ascii="Times New Roman" w:hAnsi="Times New Roman" w:cs="Times New Roman"/>
          <w:sz w:val="28"/>
          <w:szCs w:val="28"/>
        </w:rPr>
        <w:t xml:space="preserve">        Немецкий учёный К. </w:t>
      </w:r>
      <w:proofErr w:type="spellStart"/>
      <w:r w:rsidRPr="0034508B">
        <w:rPr>
          <w:rFonts w:ascii="Times New Roman" w:hAnsi="Times New Roman" w:cs="Times New Roman"/>
          <w:sz w:val="28"/>
          <w:szCs w:val="28"/>
        </w:rPr>
        <w:t>Фризен</w:t>
      </w:r>
      <w:proofErr w:type="spellEnd"/>
      <w:r w:rsidRPr="0034508B">
        <w:rPr>
          <w:rFonts w:ascii="Times New Roman" w:hAnsi="Times New Roman" w:cs="Times New Roman"/>
          <w:sz w:val="28"/>
          <w:szCs w:val="28"/>
        </w:rPr>
        <w:t xml:space="preserve"> в 1934 году предложил ввести термин «музейная педагогика», означавший «традиции художественного воспитания музейными средствами, опирающимися на просветительскую работу и музейную дидактику» [2].</w:t>
      </w:r>
    </w:p>
    <w:p w:rsidR="004A5C6A" w:rsidRPr="0034508B" w:rsidRDefault="004A5C6A" w:rsidP="00BD7D7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Учёные А.С. </w:t>
      </w:r>
      <w:proofErr w:type="spellStart"/>
      <w:r w:rsidRPr="0034508B">
        <w:rPr>
          <w:rFonts w:ascii="Times New Roman" w:hAnsi="Times New Roman" w:cs="Times New Roman"/>
          <w:sz w:val="28"/>
          <w:szCs w:val="28"/>
        </w:rPr>
        <w:t>Завадье</w:t>
      </w:r>
      <w:proofErr w:type="spellEnd"/>
      <w:r w:rsidRPr="0034508B">
        <w:rPr>
          <w:rFonts w:ascii="Times New Roman" w:hAnsi="Times New Roman" w:cs="Times New Roman"/>
          <w:sz w:val="28"/>
          <w:szCs w:val="28"/>
        </w:rPr>
        <w:t xml:space="preserve"> и Н.П.  Милонов считают, что целью краеведческих уроков является развитие у учащихся мышления и мотивации самостоятельного изучения местного материала, определения е</w:t>
      </w:r>
      <w:r w:rsidR="00D17151" w:rsidRPr="0034508B">
        <w:rPr>
          <w:rFonts w:ascii="Times New Roman" w:hAnsi="Times New Roman" w:cs="Times New Roman"/>
          <w:sz w:val="28"/>
          <w:szCs w:val="28"/>
        </w:rPr>
        <w:t>го сущности и закономерностей [5</w:t>
      </w:r>
      <w:r w:rsidRPr="0034508B">
        <w:rPr>
          <w:rFonts w:ascii="Times New Roman" w:hAnsi="Times New Roman" w:cs="Times New Roman"/>
          <w:sz w:val="28"/>
          <w:szCs w:val="28"/>
        </w:rPr>
        <w:t xml:space="preserve">].   </w:t>
      </w:r>
    </w:p>
    <w:p w:rsidR="004A5C6A" w:rsidRPr="0034508B" w:rsidRDefault="004A5C6A" w:rsidP="00BD7D7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Важным условием развития краеведения, в первую очередь исторического, являются   современные социально-политические перемены, когда укрепляется российская государственность, растет роль "провинции", когда возрастает интерес россиян, молодежи к своему историческому прошлому,  боевому прошлому своего края, ратной доблести наших предков, проблемам регионального развития и возрождения своей самобытности.    Академик Д.С. Лихачев, говоря о краеведении, справедливо отмечал: «Это самый массовый вид науки: в сборе материалов могут принять участие и</w:t>
      </w:r>
      <w:r w:rsidR="0013719A" w:rsidRPr="0034508B">
        <w:rPr>
          <w:rFonts w:ascii="Times New Roman" w:hAnsi="Times New Roman" w:cs="Times New Roman"/>
          <w:sz w:val="28"/>
          <w:szCs w:val="28"/>
        </w:rPr>
        <w:t xml:space="preserve"> большие ученые, и</w:t>
      </w:r>
      <w:r w:rsidR="00D17151" w:rsidRPr="0034508B">
        <w:rPr>
          <w:rFonts w:ascii="Times New Roman" w:hAnsi="Times New Roman" w:cs="Times New Roman"/>
          <w:sz w:val="28"/>
          <w:szCs w:val="28"/>
        </w:rPr>
        <w:t xml:space="preserve"> школьники»(7)</w:t>
      </w:r>
      <w:r w:rsidRPr="0034508B">
        <w:rPr>
          <w:rFonts w:ascii="Times New Roman" w:hAnsi="Times New Roman" w:cs="Times New Roman"/>
          <w:sz w:val="28"/>
          <w:szCs w:val="28"/>
        </w:rPr>
        <w:t xml:space="preserve">. . </w:t>
      </w:r>
    </w:p>
    <w:p w:rsidR="004A5C6A" w:rsidRPr="0034508B" w:rsidRDefault="004A5C6A" w:rsidP="00BD7D7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С.О. Шмидт особо говорит о краеведении: «Краеведение возбуждает интерес и воспитывает уважение к истокам нашим, к родной земле... Его воздействие велико и на разум наш, и на душу. В этом-то главный смысл слов Пушкина о любви к отеческим гробам и к родном</w:t>
      </w:r>
      <w:r w:rsidR="00D17151" w:rsidRPr="0034508B">
        <w:rPr>
          <w:rFonts w:ascii="Times New Roman" w:hAnsi="Times New Roman" w:cs="Times New Roman"/>
          <w:sz w:val="28"/>
          <w:szCs w:val="28"/>
        </w:rPr>
        <w:t xml:space="preserve">у пепелищу: в них </w:t>
      </w:r>
      <w:proofErr w:type="spellStart"/>
      <w:r w:rsidR="00D17151" w:rsidRPr="0034508B">
        <w:rPr>
          <w:rFonts w:ascii="Times New Roman" w:hAnsi="Times New Roman" w:cs="Times New Roman"/>
          <w:sz w:val="28"/>
          <w:szCs w:val="28"/>
        </w:rPr>
        <w:t>краелюбие</w:t>
      </w:r>
      <w:proofErr w:type="spellEnd"/>
      <w:r w:rsidR="00D17151" w:rsidRPr="0034508B">
        <w:rPr>
          <w:rFonts w:ascii="Times New Roman" w:hAnsi="Times New Roman" w:cs="Times New Roman"/>
          <w:sz w:val="28"/>
          <w:szCs w:val="28"/>
        </w:rPr>
        <w:t>» [17</w:t>
      </w:r>
      <w:r w:rsidRPr="0034508B">
        <w:rPr>
          <w:rFonts w:ascii="Times New Roman" w:hAnsi="Times New Roman" w:cs="Times New Roman"/>
          <w:sz w:val="28"/>
          <w:szCs w:val="28"/>
        </w:rPr>
        <w:t xml:space="preserve">].  </w:t>
      </w:r>
    </w:p>
    <w:p w:rsidR="004A5C6A" w:rsidRPr="0034508B" w:rsidRDefault="00625551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</w:t>
      </w:r>
      <w:r w:rsidR="00C44A15" w:rsidRPr="0034508B">
        <w:rPr>
          <w:rFonts w:ascii="Times New Roman" w:hAnsi="Times New Roman" w:cs="Times New Roman"/>
          <w:b/>
          <w:sz w:val="28"/>
          <w:szCs w:val="28"/>
        </w:rPr>
        <w:t>Исследовательская деятельность</w:t>
      </w:r>
      <w:r w:rsidR="004A5C6A" w:rsidRPr="0034508B">
        <w:rPr>
          <w:rFonts w:ascii="Times New Roman" w:hAnsi="Times New Roman" w:cs="Times New Roman"/>
          <w:sz w:val="28"/>
          <w:szCs w:val="28"/>
        </w:rPr>
        <w:t xml:space="preserve"> обучающихся способствует формированию  той компетентности, которая достаточна для самостоятельного творческого решения мировоззренческих задач теоретического или прикладного характера в разных сферах жизнедеятельности. </w:t>
      </w:r>
    </w:p>
    <w:p w:rsidR="004A5C6A" w:rsidRPr="0034508B" w:rsidRDefault="004A5C6A" w:rsidP="00BD7D7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Создание определенных организационно–педагогических условий в школе для развития исследовательской деятельности учащихся  позволяет максимально учитывать способности и потребности учащихся,  содействует формированию их исследовательской культуры  и ведет к повышению качества образования. </w:t>
      </w:r>
    </w:p>
    <w:p w:rsidR="00C44A15" w:rsidRPr="0034508B" w:rsidRDefault="004A5C6A" w:rsidP="00BD7D7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Изучением исследовательской деятельности школьников занимались многие педагоги.   </w:t>
      </w:r>
    </w:p>
    <w:p w:rsidR="004A5C6A" w:rsidRPr="0034508B" w:rsidRDefault="004A5C6A" w:rsidP="00BD7D7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По мнению А.С. Обухова,  </w:t>
      </w:r>
      <w:r w:rsidRPr="0034508B">
        <w:rPr>
          <w:rFonts w:ascii="Times New Roman" w:hAnsi="Times New Roman" w:cs="Times New Roman"/>
          <w:i/>
          <w:sz w:val="28"/>
          <w:szCs w:val="28"/>
        </w:rPr>
        <w:t>исследовательская деятельность</w:t>
      </w:r>
      <w:r w:rsidRPr="0034508B">
        <w:rPr>
          <w:rFonts w:ascii="Times New Roman" w:hAnsi="Times New Roman" w:cs="Times New Roman"/>
          <w:sz w:val="28"/>
          <w:szCs w:val="28"/>
        </w:rPr>
        <w:t xml:space="preserve"> подразумевает ознакомление учащихся с различными методами выполнения исследовательских работ, способами сбора, обработки и анализа полученного </w:t>
      </w:r>
      <w:r w:rsidRPr="0034508B">
        <w:rPr>
          <w:rFonts w:ascii="Times New Roman" w:hAnsi="Times New Roman" w:cs="Times New Roman"/>
          <w:sz w:val="28"/>
          <w:szCs w:val="28"/>
        </w:rPr>
        <w:lastRenderedPageBreak/>
        <w:t>материала, а так же направлена на выработку умения обобщать данн</w:t>
      </w:r>
      <w:r w:rsidR="00D17151" w:rsidRPr="0034508B">
        <w:rPr>
          <w:rFonts w:ascii="Times New Roman" w:hAnsi="Times New Roman" w:cs="Times New Roman"/>
          <w:sz w:val="28"/>
          <w:szCs w:val="28"/>
        </w:rPr>
        <w:t>ые и формулировать результат [10</w:t>
      </w:r>
      <w:r w:rsidRPr="0034508B">
        <w:rPr>
          <w:rFonts w:ascii="Times New Roman" w:hAnsi="Times New Roman" w:cs="Times New Roman"/>
          <w:sz w:val="28"/>
          <w:szCs w:val="28"/>
        </w:rPr>
        <w:t xml:space="preserve">]. </w:t>
      </w:r>
    </w:p>
    <w:p w:rsidR="004A5C6A" w:rsidRPr="0034508B" w:rsidRDefault="004A5C6A" w:rsidP="00BD7D7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508B">
        <w:rPr>
          <w:rFonts w:ascii="Times New Roman" w:hAnsi="Times New Roman" w:cs="Times New Roman"/>
          <w:sz w:val="28"/>
          <w:szCs w:val="28"/>
        </w:rPr>
        <w:t>А.И. Савенков</w:t>
      </w:r>
      <w:r w:rsidR="00C44A15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Pr="0034508B">
        <w:rPr>
          <w:rFonts w:ascii="Times New Roman" w:hAnsi="Times New Roman" w:cs="Times New Roman"/>
          <w:sz w:val="28"/>
          <w:szCs w:val="28"/>
        </w:rPr>
        <w:t xml:space="preserve"> считает, что </w:t>
      </w:r>
      <w:r w:rsidRPr="0034508B">
        <w:rPr>
          <w:rFonts w:ascii="Times New Roman" w:hAnsi="Times New Roman" w:cs="Times New Roman"/>
          <w:i/>
          <w:sz w:val="28"/>
          <w:szCs w:val="28"/>
        </w:rPr>
        <w:t xml:space="preserve">учебное  </w:t>
      </w:r>
      <w:r w:rsidR="00706CB1" w:rsidRPr="0034508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4508B">
        <w:rPr>
          <w:rFonts w:ascii="Times New Roman" w:hAnsi="Times New Roman" w:cs="Times New Roman"/>
          <w:i/>
          <w:sz w:val="28"/>
          <w:szCs w:val="28"/>
        </w:rPr>
        <w:t>исследование</w:t>
      </w:r>
      <w:r w:rsidRPr="0034508B">
        <w:rPr>
          <w:rFonts w:ascii="Times New Roman" w:hAnsi="Times New Roman" w:cs="Times New Roman"/>
          <w:sz w:val="28"/>
          <w:szCs w:val="28"/>
        </w:rPr>
        <w:t xml:space="preserve"> предполагает такую познавательную деятельность, в которой школьники  используют приемы, соответствующие методам изучаемой науки, не ограничиваются  усвоением новых знаний, а вносят в творческий процесс свое оригинальное решение, находят новые вопросы в уже известном, используют широкий круг источников,  применяют более совершенные, по сравнению с программными, методы</w:t>
      </w:r>
      <w:r w:rsidR="00D17151" w:rsidRPr="0034508B">
        <w:rPr>
          <w:rFonts w:ascii="Times New Roman" w:hAnsi="Times New Roman" w:cs="Times New Roman"/>
          <w:sz w:val="28"/>
          <w:szCs w:val="28"/>
        </w:rPr>
        <w:t xml:space="preserve"> познавательной деятельности [12</w:t>
      </w:r>
      <w:r w:rsidRPr="0034508B">
        <w:rPr>
          <w:rFonts w:ascii="Times New Roman" w:hAnsi="Times New Roman" w:cs="Times New Roman"/>
          <w:sz w:val="28"/>
          <w:szCs w:val="28"/>
        </w:rPr>
        <w:t xml:space="preserve">]. </w:t>
      </w:r>
      <w:proofErr w:type="gramEnd"/>
    </w:p>
    <w:p w:rsidR="00084CE3" w:rsidRPr="0034508B" w:rsidRDefault="00084CE3" w:rsidP="00BD7D7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Е.А. </w:t>
      </w:r>
      <w:proofErr w:type="spellStart"/>
      <w:r w:rsidRPr="0034508B">
        <w:rPr>
          <w:rFonts w:ascii="Times New Roman" w:hAnsi="Times New Roman" w:cs="Times New Roman"/>
          <w:sz w:val="28"/>
          <w:szCs w:val="28"/>
        </w:rPr>
        <w:t>Нинбург</w:t>
      </w:r>
      <w:proofErr w:type="spellEnd"/>
      <w:r w:rsidR="00101F9F" w:rsidRPr="0034508B">
        <w:rPr>
          <w:rFonts w:ascii="Times New Roman" w:hAnsi="Times New Roman" w:cs="Times New Roman"/>
          <w:sz w:val="28"/>
          <w:szCs w:val="28"/>
        </w:rPr>
        <w:t xml:space="preserve"> обращает внимание на выбор темы и </w:t>
      </w:r>
      <w:proofErr w:type="gramStart"/>
      <w:r w:rsidR="00101F9F" w:rsidRPr="0034508B">
        <w:rPr>
          <w:rFonts w:ascii="Times New Roman" w:hAnsi="Times New Roman" w:cs="Times New Roman"/>
          <w:sz w:val="28"/>
          <w:szCs w:val="28"/>
        </w:rPr>
        <w:t>цели</w:t>
      </w:r>
      <w:proofErr w:type="gramEnd"/>
      <w:r w:rsidR="00101F9F" w:rsidRPr="0034508B">
        <w:rPr>
          <w:rFonts w:ascii="Times New Roman" w:hAnsi="Times New Roman" w:cs="Times New Roman"/>
          <w:sz w:val="28"/>
          <w:szCs w:val="28"/>
        </w:rPr>
        <w:t xml:space="preserve"> а также на  выбор методики исследования.</w:t>
      </w:r>
    </w:p>
    <w:p w:rsidR="00A914FA" w:rsidRPr="0034508B" w:rsidRDefault="00D26AC9" w:rsidP="00BD7D7E">
      <w:pPr>
        <w:pStyle w:val="ab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4508B">
        <w:rPr>
          <w:rFonts w:ascii="Times New Roman" w:hAnsi="Times New Roman" w:cs="Times New Roman"/>
          <w:b/>
          <w:sz w:val="28"/>
          <w:szCs w:val="28"/>
        </w:rPr>
        <w:t>Метод проектов.</w:t>
      </w:r>
    </w:p>
    <w:p w:rsidR="00625551" w:rsidRPr="0034508B" w:rsidRDefault="00344B81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D26AC9" w:rsidRPr="0034508B">
        <w:rPr>
          <w:rFonts w:ascii="Times New Roman" w:hAnsi="Times New Roman" w:cs="Times New Roman"/>
          <w:sz w:val="28"/>
          <w:szCs w:val="28"/>
        </w:rPr>
        <w:t>В новом  информационном обществе учитель не может быть основным и единственным  источником  информации об окружающ</w:t>
      </w:r>
      <w:r w:rsidR="00BD7D7E">
        <w:rPr>
          <w:rFonts w:ascii="Times New Roman" w:hAnsi="Times New Roman" w:cs="Times New Roman"/>
          <w:sz w:val="28"/>
          <w:szCs w:val="28"/>
        </w:rPr>
        <w:t>ем мире, поэтому объяснительно-</w:t>
      </w:r>
      <w:r w:rsidR="00D26AC9" w:rsidRPr="0034508B">
        <w:rPr>
          <w:rFonts w:ascii="Times New Roman" w:hAnsi="Times New Roman" w:cs="Times New Roman"/>
          <w:sz w:val="28"/>
          <w:szCs w:val="28"/>
        </w:rPr>
        <w:t>иллюстративный  метод  обучения и  воспитания  уступает место  новым  методам</w:t>
      </w:r>
      <w:r w:rsidR="00BD7D7E">
        <w:rPr>
          <w:rFonts w:ascii="Times New Roman" w:hAnsi="Times New Roman" w:cs="Times New Roman"/>
          <w:sz w:val="28"/>
          <w:szCs w:val="28"/>
        </w:rPr>
        <w:t>,</w:t>
      </w:r>
      <w:r w:rsidR="00D26AC9" w:rsidRPr="0034508B">
        <w:rPr>
          <w:rFonts w:ascii="Times New Roman" w:hAnsi="Times New Roman" w:cs="Times New Roman"/>
          <w:sz w:val="28"/>
          <w:szCs w:val="28"/>
        </w:rPr>
        <w:t xml:space="preserve">  главным  из которых является </w:t>
      </w:r>
      <w:r w:rsidR="00D26AC9" w:rsidRPr="0034508B">
        <w:rPr>
          <w:rFonts w:ascii="Times New Roman" w:hAnsi="Times New Roman" w:cs="Times New Roman"/>
          <w:b/>
          <w:sz w:val="28"/>
          <w:szCs w:val="28"/>
        </w:rPr>
        <w:t>метод проектов</w:t>
      </w:r>
      <w:r w:rsidR="00BD7D7E">
        <w:rPr>
          <w:rFonts w:ascii="Times New Roman" w:hAnsi="Times New Roman" w:cs="Times New Roman"/>
          <w:b/>
          <w:sz w:val="28"/>
          <w:szCs w:val="28"/>
        </w:rPr>
        <w:t>,</w:t>
      </w:r>
      <w:r w:rsidR="00D26AC9" w:rsidRPr="003450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6AC9" w:rsidRPr="0034508B">
        <w:rPr>
          <w:rFonts w:ascii="Times New Roman" w:hAnsi="Times New Roman" w:cs="Times New Roman"/>
          <w:sz w:val="28"/>
          <w:szCs w:val="28"/>
        </w:rPr>
        <w:t xml:space="preserve">в </w:t>
      </w:r>
      <w:r w:rsidR="00BD7D7E">
        <w:rPr>
          <w:rFonts w:ascii="Times New Roman" w:hAnsi="Times New Roman" w:cs="Times New Roman"/>
          <w:sz w:val="28"/>
          <w:szCs w:val="28"/>
        </w:rPr>
        <w:t xml:space="preserve">    основе которого - поисково-</w:t>
      </w:r>
      <w:r w:rsidR="00D26AC9" w:rsidRPr="0034508B">
        <w:rPr>
          <w:rFonts w:ascii="Times New Roman" w:hAnsi="Times New Roman" w:cs="Times New Roman"/>
          <w:sz w:val="28"/>
          <w:szCs w:val="28"/>
        </w:rPr>
        <w:t>исследовательская  деятельность.</w:t>
      </w:r>
    </w:p>
    <w:p w:rsidR="0075379E" w:rsidRPr="0034508B" w:rsidRDefault="0075379E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BD7D7E">
        <w:rPr>
          <w:rFonts w:ascii="Times New Roman" w:hAnsi="Times New Roman" w:cs="Times New Roman"/>
          <w:sz w:val="28"/>
          <w:szCs w:val="28"/>
        </w:rPr>
        <w:tab/>
      </w:r>
      <w:r w:rsidRPr="0034508B">
        <w:rPr>
          <w:rFonts w:ascii="Times New Roman" w:hAnsi="Times New Roman" w:cs="Times New Roman"/>
          <w:sz w:val="28"/>
          <w:szCs w:val="28"/>
        </w:rPr>
        <w:t xml:space="preserve">В чем же суть метода проектов? Виктор  Иванович  </w:t>
      </w:r>
      <w:proofErr w:type="spellStart"/>
      <w:r w:rsidRPr="0034508B">
        <w:rPr>
          <w:rFonts w:ascii="Times New Roman" w:hAnsi="Times New Roman" w:cs="Times New Roman"/>
          <w:sz w:val="28"/>
          <w:szCs w:val="28"/>
        </w:rPr>
        <w:t>Слободчиков</w:t>
      </w:r>
      <w:proofErr w:type="spellEnd"/>
      <w:r w:rsidRPr="0034508B">
        <w:rPr>
          <w:rFonts w:ascii="Times New Roman" w:hAnsi="Times New Roman" w:cs="Times New Roman"/>
          <w:sz w:val="28"/>
          <w:szCs w:val="28"/>
        </w:rPr>
        <w:t>, ученый-педагог, доктор психологических наук</w:t>
      </w:r>
      <w:r w:rsidR="00BD7D7E">
        <w:rPr>
          <w:rFonts w:ascii="Times New Roman" w:hAnsi="Times New Roman" w:cs="Times New Roman"/>
          <w:sz w:val="28"/>
          <w:szCs w:val="28"/>
        </w:rPr>
        <w:t>,</w:t>
      </w:r>
      <w:r w:rsidRPr="0034508B">
        <w:rPr>
          <w:rFonts w:ascii="Times New Roman" w:hAnsi="Times New Roman" w:cs="Times New Roman"/>
          <w:sz w:val="28"/>
          <w:szCs w:val="28"/>
        </w:rPr>
        <w:t xml:space="preserve"> на этот вопрос отвечает  следующим образом:</w:t>
      </w:r>
      <w:r w:rsidRPr="003450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5551" w:rsidRPr="0034508B">
        <w:rPr>
          <w:rFonts w:ascii="Times New Roman" w:hAnsi="Times New Roman" w:cs="Times New Roman"/>
          <w:b/>
          <w:sz w:val="28"/>
          <w:szCs w:val="28"/>
        </w:rPr>
        <w:t>«</w:t>
      </w:r>
      <w:r w:rsidRPr="0034508B">
        <w:rPr>
          <w:rFonts w:ascii="Times New Roman" w:hAnsi="Times New Roman" w:cs="Times New Roman"/>
          <w:b/>
          <w:sz w:val="28"/>
          <w:szCs w:val="28"/>
        </w:rPr>
        <w:t>Проектирование</w:t>
      </w:r>
      <w:r w:rsidR="00783A7E" w:rsidRPr="0034508B">
        <w:rPr>
          <w:rFonts w:ascii="Times New Roman" w:hAnsi="Times New Roman" w:cs="Times New Roman"/>
          <w:sz w:val="28"/>
          <w:szCs w:val="28"/>
        </w:rPr>
        <w:t xml:space="preserve"> - </w:t>
      </w:r>
      <w:r w:rsidRPr="0034508B">
        <w:rPr>
          <w:rFonts w:ascii="Times New Roman" w:hAnsi="Times New Roman" w:cs="Times New Roman"/>
          <w:sz w:val="28"/>
          <w:szCs w:val="28"/>
        </w:rPr>
        <w:t>мысленное  конструирование  и  практическая реализация  того,  что возможно  или  того,  что  должно  быть</w:t>
      </w:r>
      <w:r w:rsidR="00625551" w:rsidRPr="0034508B">
        <w:rPr>
          <w:rFonts w:ascii="Times New Roman" w:hAnsi="Times New Roman" w:cs="Times New Roman"/>
          <w:sz w:val="28"/>
          <w:szCs w:val="28"/>
        </w:rPr>
        <w:t>»</w:t>
      </w:r>
      <w:r w:rsidRPr="0034508B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pPr w:leftFromText="180" w:rightFromText="180" w:vertAnchor="text" w:horzAnchor="margin" w:tblpY="5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926"/>
      </w:tblGrid>
      <w:tr w:rsidR="00D17151" w:rsidRPr="0034508B" w:rsidTr="00D17151">
        <w:trPr>
          <w:trHeight w:val="240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1" w:rsidRPr="0034508B" w:rsidRDefault="00D17151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D17151" w:rsidRPr="0034508B" w:rsidRDefault="00D17151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Мысленное  конструирование (замысел, целеполагание,  проектная идея)  воплощается в продукте – образовательном проекте.</w:t>
            </w:r>
          </w:p>
          <w:p w:rsidR="00D17151" w:rsidRPr="0034508B" w:rsidRDefault="00D17151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1" w:rsidRPr="0034508B" w:rsidRDefault="00D17151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D17151" w:rsidRPr="0034508B" w:rsidRDefault="00D17151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 реализация выступает </w:t>
            </w:r>
            <w:proofErr w:type="gramStart"/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качестве</w:t>
            </w:r>
            <w:proofErr w:type="gramEnd"/>
            <w:r w:rsidRPr="0034508B">
              <w:rPr>
                <w:rFonts w:ascii="Times New Roman" w:hAnsi="Times New Roman" w:cs="Times New Roman"/>
                <w:sz w:val="28"/>
                <w:szCs w:val="28"/>
              </w:rPr>
              <w:t xml:space="preserve">  целенаправленной деятельности,  делающий  данный</w:t>
            </w:r>
            <w:r w:rsidR="00BD7D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проект  реалистичным  и реализуемым.</w:t>
            </w:r>
          </w:p>
        </w:tc>
      </w:tr>
    </w:tbl>
    <w:p w:rsidR="0075379E" w:rsidRPr="0034508B" w:rsidRDefault="00C77A6D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5379E" w:rsidRPr="0034508B">
        <w:rPr>
          <w:rFonts w:ascii="Times New Roman" w:hAnsi="Times New Roman" w:cs="Times New Roman"/>
          <w:sz w:val="28"/>
          <w:szCs w:val="28"/>
        </w:rPr>
        <w:t xml:space="preserve"> Здесь  обозначены  2  пространства  проектной  работы: </w:t>
      </w:r>
    </w:p>
    <w:p w:rsidR="00C77A6D" w:rsidRPr="0034508B" w:rsidRDefault="00BD7D7E" w:rsidP="00BD7D7E">
      <w:pPr>
        <w:pStyle w:val="ab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75379E" w:rsidRPr="0034508B">
        <w:rPr>
          <w:rFonts w:ascii="Times New Roman" w:hAnsi="Times New Roman" w:cs="Times New Roman"/>
          <w:b/>
          <w:sz w:val="28"/>
          <w:szCs w:val="28"/>
        </w:rPr>
        <w:t xml:space="preserve">ышление                        и                  практические действия  </w:t>
      </w:r>
      <w:r>
        <w:rPr>
          <w:rFonts w:ascii="Times New Roman" w:hAnsi="Times New Roman" w:cs="Times New Roman"/>
          <w:b/>
          <w:sz w:val="28"/>
          <w:szCs w:val="28"/>
        </w:rPr>
        <w:t>-  д</w:t>
      </w:r>
      <w:r w:rsidR="0075379E" w:rsidRPr="0034508B">
        <w:rPr>
          <w:rFonts w:ascii="Times New Roman" w:hAnsi="Times New Roman" w:cs="Times New Roman"/>
          <w:sz w:val="28"/>
          <w:szCs w:val="28"/>
        </w:rPr>
        <w:t>ва этих момента взаимообусловлены, т.к. замысел  без  реализации становится</w:t>
      </w:r>
      <w:r w:rsidR="0075379E" w:rsidRPr="0034508B">
        <w:rPr>
          <w:rFonts w:ascii="Times New Roman" w:hAnsi="Times New Roman" w:cs="Times New Roman"/>
          <w:sz w:val="28"/>
          <w:szCs w:val="28"/>
          <w:lang w:eastAsia="zh-CN"/>
        </w:rPr>
        <w:t xml:space="preserve">  </w:t>
      </w:r>
      <w:r w:rsidR="0075379E" w:rsidRPr="0034508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маниловским прожектом».</w:t>
      </w:r>
    </w:p>
    <w:p w:rsidR="00E85F7B" w:rsidRPr="0034508B" w:rsidRDefault="00C77A6D" w:rsidP="0034508B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34508B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E85F7B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E85F7B" w:rsidRPr="0034508B">
        <w:rPr>
          <w:rFonts w:ascii="Times New Roman" w:hAnsi="Times New Roman" w:cs="Times New Roman"/>
          <w:b/>
          <w:sz w:val="28"/>
          <w:szCs w:val="28"/>
        </w:rPr>
        <w:t xml:space="preserve">В основе  метода проектов </w:t>
      </w:r>
      <w:r w:rsidR="00F817B7" w:rsidRPr="0034508B">
        <w:rPr>
          <w:rFonts w:ascii="Times New Roman" w:hAnsi="Times New Roman" w:cs="Times New Roman"/>
          <w:b/>
          <w:sz w:val="28"/>
          <w:szCs w:val="28"/>
        </w:rPr>
        <w:t>-</w:t>
      </w:r>
      <w:r w:rsidR="00E85F7B" w:rsidRPr="003450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5F7B" w:rsidRPr="0034508B">
        <w:rPr>
          <w:rFonts w:ascii="Times New Roman" w:hAnsi="Times New Roman" w:cs="Times New Roman"/>
          <w:sz w:val="28"/>
          <w:szCs w:val="28"/>
        </w:rPr>
        <w:t xml:space="preserve">развитие   </w:t>
      </w:r>
      <w:r w:rsidR="00E85F7B" w:rsidRPr="0034508B">
        <w:rPr>
          <w:rFonts w:ascii="Times New Roman" w:hAnsi="Times New Roman" w:cs="Times New Roman"/>
          <w:b/>
          <w:sz w:val="28"/>
          <w:szCs w:val="28"/>
        </w:rPr>
        <w:t xml:space="preserve">познавательных </w:t>
      </w:r>
      <w:r w:rsidR="00C42A02" w:rsidRPr="0034508B">
        <w:rPr>
          <w:rFonts w:ascii="Times New Roman" w:hAnsi="Times New Roman" w:cs="Times New Roman"/>
          <w:b/>
          <w:sz w:val="28"/>
          <w:szCs w:val="28"/>
        </w:rPr>
        <w:t xml:space="preserve">интересов,  </w:t>
      </w:r>
      <w:r w:rsidR="00E85F7B" w:rsidRPr="0034508B">
        <w:rPr>
          <w:rFonts w:ascii="Times New Roman" w:hAnsi="Times New Roman" w:cs="Times New Roman"/>
          <w:b/>
          <w:sz w:val="28"/>
          <w:szCs w:val="28"/>
        </w:rPr>
        <w:t xml:space="preserve"> навыков</w:t>
      </w:r>
      <w:r w:rsidR="00E85F7B" w:rsidRPr="0034508B">
        <w:rPr>
          <w:rFonts w:ascii="Times New Roman" w:hAnsi="Times New Roman" w:cs="Times New Roman"/>
          <w:sz w:val="28"/>
          <w:szCs w:val="28"/>
        </w:rPr>
        <w:t xml:space="preserve">  учащихся,   умение ориентироваться в информационном пространстве, умение   самостоятельно добывать знания  и формировать умения для достижения  поставленной  цели.</w:t>
      </w:r>
    </w:p>
    <w:p w:rsidR="004A5C6A" w:rsidRPr="0034508B" w:rsidRDefault="00E85F7B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</w:t>
      </w:r>
      <w:r w:rsidR="00C42A02" w:rsidRPr="003450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5C6A" w:rsidRPr="0034508B">
        <w:rPr>
          <w:rFonts w:ascii="Times New Roman" w:hAnsi="Times New Roman" w:cs="Times New Roman"/>
          <w:b/>
          <w:sz w:val="28"/>
          <w:szCs w:val="28"/>
        </w:rPr>
        <w:t>Новизна опыта</w:t>
      </w:r>
      <w:r w:rsidR="004A5C6A" w:rsidRPr="0034508B">
        <w:rPr>
          <w:rFonts w:ascii="Times New Roman" w:hAnsi="Times New Roman" w:cs="Times New Roman"/>
          <w:sz w:val="28"/>
          <w:szCs w:val="28"/>
        </w:rPr>
        <w:t xml:space="preserve"> состоит в отборе и комбинировании различных форм и методов </w:t>
      </w:r>
      <w:proofErr w:type="spellStart"/>
      <w:r w:rsidR="004A5C6A" w:rsidRPr="0034508B">
        <w:rPr>
          <w:rFonts w:ascii="Times New Roman" w:hAnsi="Times New Roman" w:cs="Times New Roman"/>
          <w:sz w:val="28"/>
          <w:szCs w:val="28"/>
        </w:rPr>
        <w:t>краеведческо</w:t>
      </w:r>
      <w:proofErr w:type="spellEnd"/>
      <w:r w:rsidR="004A5C6A" w:rsidRPr="0034508B">
        <w:rPr>
          <w:rFonts w:ascii="Times New Roman" w:hAnsi="Times New Roman" w:cs="Times New Roman"/>
          <w:sz w:val="28"/>
          <w:szCs w:val="28"/>
        </w:rPr>
        <w:t xml:space="preserve">-исследовательского  образования, способствующих развитию  познавательного интереса  к истории у  старшеклассников. </w:t>
      </w:r>
      <w:r w:rsidR="004A5C6A" w:rsidRPr="003450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4A5C6A" w:rsidRPr="0034508B" w:rsidRDefault="00C77A6D" w:rsidP="0034508B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34508B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A5C6A" w:rsidRPr="0034508B">
        <w:rPr>
          <w:rFonts w:ascii="Times New Roman" w:hAnsi="Times New Roman" w:cs="Times New Roman"/>
          <w:b/>
          <w:sz w:val="28"/>
          <w:szCs w:val="28"/>
        </w:rPr>
        <w:t>Характеристика условий, в которых возможно применение данного опыта</w:t>
      </w:r>
    </w:p>
    <w:p w:rsidR="004A5C6A" w:rsidRPr="0034508B" w:rsidRDefault="004A5C6A" w:rsidP="00BD7D7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Представленные </w:t>
      </w:r>
      <w:proofErr w:type="gramStart"/>
      <w:r w:rsidRPr="0034508B">
        <w:rPr>
          <w:rFonts w:ascii="Times New Roman" w:hAnsi="Times New Roman" w:cs="Times New Roman"/>
          <w:sz w:val="28"/>
          <w:szCs w:val="28"/>
        </w:rPr>
        <w:t>материалы</w:t>
      </w:r>
      <w:proofErr w:type="gramEnd"/>
      <w:r w:rsidRPr="0034508B">
        <w:rPr>
          <w:rFonts w:ascii="Times New Roman" w:hAnsi="Times New Roman" w:cs="Times New Roman"/>
          <w:sz w:val="28"/>
          <w:szCs w:val="28"/>
        </w:rPr>
        <w:t xml:space="preserve"> возможно использовать как в работе учителей обществоведческих дисциплин, так при организации музейной деятельности</w:t>
      </w:r>
      <w:r w:rsidR="00F817B7" w:rsidRPr="0034508B">
        <w:rPr>
          <w:rFonts w:ascii="Times New Roman" w:hAnsi="Times New Roman" w:cs="Times New Roman"/>
          <w:sz w:val="28"/>
          <w:szCs w:val="28"/>
        </w:rPr>
        <w:t xml:space="preserve">, </w:t>
      </w:r>
      <w:r w:rsidRPr="0034508B">
        <w:rPr>
          <w:rFonts w:ascii="Times New Roman" w:hAnsi="Times New Roman" w:cs="Times New Roman"/>
          <w:sz w:val="28"/>
          <w:szCs w:val="28"/>
        </w:rPr>
        <w:t>педагогами дополнительного образования.</w:t>
      </w:r>
    </w:p>
    <w:p w:rsidR="0034508B" w:rsidRDefault="00625551" w:rsidP="0034508B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34508B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4A5C6A" w:rsidRPr="0034508B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4A5C6A" w:rsidRPr="0034508B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="004A5C6A" w:rsidRPr="0034508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4A5C6A" w:rsidRPr="0034508B">
        <w:rPr>
          <w:rFonts w:ascii="Times New Roman" w:hAnsi="Times New Roman" w:cs="Times New Roman"/>
          <w:b/>
          <w:sz w:val="28"/>
          <w:szCs w:val="28"/>
        </w:rPr>
        <w:t xml:space="preserve">Технология опыта </w:t>
      </w:r>
    </w:p>
    <w:p w:rsidR="001B0B05" w:rsidRPr="0034508B" w:rsidRDefault="004A5C6A" w:rsidP="0034508B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34508B">
        <w:rPr>
          <w:rFonts w:ascii="Times New Roman" w:hAnsi="Times New Roman" w:cs="Times New Roman"/>
          <w:b/>
          <w:sz w:val="28"/>
          <w:szCs w:val="28"/>
        </w:rPr>
        <w:t>Цель опыта:</w:t>
      </w:r>
      <w:r w:rsidR="001B0B05" w:rsidRPr="0034508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817B7" w:rsidRPr="0034508B">
        <w:rPr>
          <w:rFonts w:ascii="Times New Roman" w:hAnsi="Times New Roman" w:cs="Times New Roman"/>
          <w:sz w:val="28"/>
          <w:szCs w:val="28"/>
        </w:rPr>
        <w:t xml:space="preserve"> р</w:t>
      </w:r>
      <w:r w:rsidR="001B0B05" w:rsidRPr="0034508B">
        <w:rPr>
          <w:rFonts w:ascii="Times New Roman" w:hAnsi="Times New Roman" w:cs="Times New Roman"/>
          <w:sz w:val="28"/>
          <w:szCs w:val="28"/>
        </w:rPr>
        <w:t>азвитие  познавательного  интереса  к  предмету  «История»   через исследовательскую деятельность учащихся.</w:t>
      </w:r>
    </w:p>
    <w:p w:rsidR="00581C70" w:rsidRPr="0034508B" w:rsidRDefault="00581C7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b/>
          <w:sz w:val="28"/>
          <w:szCs w:val="28"/>
        </w:rPr>
        <w:t>Задачи</w:t>
      </w:r>
      <w:r w:rsidRPr="0034508B">
        <w:rPr>
          <w:rFonts w:ascii="Times New Roman" w:hAnsi="Times New Roman" w:cs="Times New Roman"/>
          <w:sz w:val="28"/>
          <w:szCs w:val="28"/>
        </w:rPr>
        <w:t>:</w:t>
      </w:r>
    </w:p>
    <w:p w:rsidR="00581C70" w:rsidRPr="0034508B" w:rsidRDefault="001B0B05" w:rsidP="00BD7D7E">
      <w:pPr>
        <w:pStyle w:val="ab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Изучить </w:t>
      </w:r>
      <w:proofErr w:type="spellStart"/>
      <w:r w:rsidRPr="0034508B">
        <w:rPr>
          <w:rFonts w:ascii="Times New Roman" w:hAnsi="Times New Roman" w:cs="Times New Roman"/>
          <w:sz w:val="28"/>
          <w:szCs w:val="28"/>
        </w:rPr>
        <w:t>психолого</w:t>
      </w:r>
      <w:proofErr w:type="spellEnd"/>
      <w:r w:rsidR="00F817B7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Pr="0034508B">
        <w:rPr>
          <w:rFonts w:ascii="Times New Roman" w:hAnsi="Times New Roman" w:cs="Times New Roman"/>
          <w:sz w:val="28"/>
          <w:szCs w:val="28"/>
        </w:rPr>
        <w:t>- пе</w:t>
      </w:r>
      <w:r w:rsidR="00F817B7" w:rsidRPr="0034508B">
        <w:rPr>
          <w:rFonts w:ascii="Times New Roman" w:hAnsi="Times New Roman" w:cs="Times New Roman"/>
          <w:sz w:val="28"/>
          <w:szCs w:val="28"/>
        </w:rPr>
        <w:t>дагогическую литературу по теме.</w:t>
      </w:r>
    </w:p>
    <w:p w:rsidR="00581C70" w:rsidRPr="0034508B" w:rsidRDefault="001B0B05" w:rsidP="00BD7D7E">
      <w:pPr>
        <w:pStyle w:val="ab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Создать алгоритм обучения </w:t>
      </w:r>
      <w:r w:rsidR="00916AFA" w:rsidRPr="0034508B">
        <w:rPr>
          <w:rFonts w:ascii="Times New Roman" w:hAnsi="Times New Roman" w:cs="Times New Roman"/>
          <w:sz w:val="28"/>
          <w:szCs w:val="28"/>
        </w:rPr>
        <w:t xml:space="preserve">для учащихся </w:t>
      </w:r>
      <w:r w:rsidR="00581C70" w:rsidRPr="0034508B">
        <w:rPr>
          <w:rFonts w:ascii="Times New Roman" w:hAnsi="Times New Roman" w:cs="Times New Roman"/>
          <w:sz w:val="28"/>
          <w:szCs w:val="28"/>
        </w:rPr>
        <w:t xml:space="preserve"> поисково-иссле</w:t>
      </w:r>
      <w:r w:rsidRPr="0034508B">
        <w:rPr>
          <w:rFonts w:ascii="Times New Roman" w:hAnsi="Times New Roman" w:cs="Times New Roman"/>
          <w:sz w:val="28"/>
          <w:szCs w:val="28"/>
        </w:rPr>
        <w:t xml:space="preserve">довательской деятельности </w:t>
      </w:r>
      <w:r w:rsidR="00916AFA" w:rsidRPr="0034508B">
        <w:rPr>
          <w:rFonts w:ascii="Times New Roman" w:hAnsi="Times New Roman" w:cs="Times New Roman"/>
          <w:sz w:val="28"/>
          <w:szCs w:val="28"/>
        </w:rPr>
        <w:t>с использо</w:t>
      </w:r>
      <w:r w:rsidR="00F817B7" w:rsidRPr="0034508B">
        <w:rPr>
          <w:rFonts w:ascii="Times New Roman" w:hAnsi="Times New Roman" w:cs="Times New Roman"/>
          <w:sz w:val="28"/>
          <w:szCs w:val="28"/>
        </w:rPr>
        <w:t>ванием краеведческого материала.</w:t>
      </w:r>
    </w:p>
    <w:p w:rsidR="00581C70" w:rsidRPr="0034508B" w:rsidRDefault="00BD7D7E" w:rsidP="00BD7D7E">
      <w:pPr>
        <w:pStyle w:val="ab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Разработать рекомендации</w:t>
      </w:r>
      <w:r w:rsidR="00581C70" w:rsidRPr="0034508B">
        <w:rPr>
          <w:rFonts w:ascii="Times New Roman" w:hAnsi="Times New Roman" w:cs="Times New Roman"/>
          <w:sz w:val="28"/>
          <w:szCs w:val="28"/>
        </w:rPr>
        <w:t xml:space="preserve"> к осуществлению ученических  исследовательских, проектных работ.</w:t>
      </w:r>
    </w:p>
    <w:p w:rsidR="00581C70" w:rsidRPr="0034508B" w:rsidRDefault="00BD7D7E" w:rsidP="00BD7D7E">
      <w:pPr>
        <w:pStyle w:val="ab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Формировать 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навыки</w:t>
      </w:r>
      <w:r w:rsidR="00581C70" w:rsidRPr="0034508B">
        <w:rPr>
          <w:rFonts w:ascii="Times New Roman" w:hAnsi="Times New Roman" w:cs="Times New Roman"/>
          <w:sz w:val="28"/>
          <w:szCs w:val="28"/>
        </w:rPr>
        <w:t xml:space="preserve"> работы с информацией.</w:t>
      </w:r>
    </w:p>
    <w:p w:rsidR="00581C70" w:rsidRPr="0034508B" w:rsidRDefault="00333DC8" w:rsidP="0034508B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34508B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581C70" w:rsidRPr="0034508B">
        <w:rPr>
          <w:rFonts w:ascii="Times New Roman" w:hAnsi="Times New Roman" w:cs="Times New Roman"/>
          <w:b/>
          <w:sz w:val="28"/>
          <w:szCs w:val="28"/>
        </w:rPr>
        <w:t>Реализация концепции краеведческого образования</w:t>
      </w:r>
      <w:r w:rsidR="00581C70" w:rsidRPr="0034508B">
        <w:rPr>
          <w:rFonts w:ascii="Times New Roman" w:hAnsi="Times New Roman" w:cs="Times New Roman"/>
          <w:sz w:val="28"/>
          <w:szCs w:val="28"/>
        </w:rPr>
        <w:t xml:space="preserve"> в педагогической практике автора предполагает наличие следующих </w:t>
      </w:r>
      <w:r w:rsidR="00581C70" w:rsidRPr="0034508B">
        <w:rPr>
          <w:rFonts w:ascii="Times New Roman" w:hAnsi="Times New Roman" w:cs="Times New Roman"/>
          <w:b/>
          <w:sz w:val="28"/>
          <w:szCs w:val="28"/>
        </w:rPr>
        <w:t xml:space="preserve">механизмов: </w:t>
      </w:r>
    </w:p>
    <w:p w:rsidR="00581C70" w:rsidRPr="0034508B" w:rsidRDefault="00581C7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- системное проведение  краеведческих внеклассных и внешкольных мероприятий, экскурсий, встреч;</w:t>
      </w:r>
    </w:p>
    <w:p w:rsidR="00581C70" w:rsidRPr="0034508B" w:rsidRDefault="00581C7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участие школьников в традиционных городских и областных викторинах, конкурсах, олимпиадах, конференциях краеведческой направленности;</w:t>
      </w:r>
    </w:p>
    <w:p w:rsidR="00581C70" w:rsidRPr="0034508B" w:rsidRDefault="00581C7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- тесное сотрудничество с заинтересованными общественными организациями, государственными учреждениями, частными лицами;</w:t>
      </w:r>
    </w:p>
    <w:p w:rsidR="00581C70" w:rsidRPr="0034508B" w:rsidRDefault="00581C7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- активная работа </w:t>
      </w:r>
      <w:proofErr w:type="gramStart"/>
      <w:r w:rsidRPr="0034508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4508B">
        <w:rPr>
          <w:rFonts w:ascii="Times New Roman" w:hAnsi="Times New Roman" w:cs="Times New Roman"/>
          <w:sz w:val="28"/>
          <w:szCs w:val="28"/>
        </w:rPr>
        <w:t xml:space="preserve"> на базе школьного муз</w:t>
      </w:r>
      <w:r w:rsidR="0013719A" w:rsidRPr="0034508B">
        <w:rPr>
          <w:rFonts w:ascii="Times New Roman" w:hAnsi="Times New Roman" w:cs="Times New Roman"/>
          <w:sz w:val="28"/>
          <w:szCs w:val="28"/>
        </w:rPr>
        <w:t>ея.</w:t>
      </w:r>
    </w:p>
    <w:p w:rsidR="00581C70" w:rsidRPr="0034508B" w:rsidRDefault="00581C70" w:rsidP="0034508B">
      <w:pPr>
        <w:pStyle w:val="ab"/>
        <w:rPr>
          <w:rStyle w:val="a7"/>
          <w:rFonts w:ascii="Times New Roman" w:hAnsi="Times New Roman" w:cs="Times New Roman"/>
          <w:b w:val="0"/>
          <w:bCs w:val="0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формирование банка учебно-методических краеведческих материалов.</w:t>
      </w:r>
    </w:p>
    <w:p w:rsidR="00581C70" w:rsidRPr="0034508B" w:rsidRDefault="00581C7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Style w:val="a7"/>
          <w:rFonts w:ascii="Times New Roman" w:hAnsi="Times New Roman" w:cs="Times New Roman"/>
          <w:sz w:val="28"/>
          <w:szCs w:val="28"/>
        </w:rPr>
        <w:t xml:space="preserve">Ведущими принципами  </w:t>
      </w:r>
      <w:r w:rsidRPr="0034508B">
        <w:rPr>
          <w:rFonts w:ascii="Times New Roman" w:hAnsi="Times New Roman" w:cs="Times New Roman"/>
          <w:sz w:val="28"/>
          <w:szCs w:val="28"/>
        </w:rPr>
        <w:t xml:space="preserve">педагогической деятельности автор определил: </w:t>
      </w:r>
    </w:p>
    <w:p w:rsidR="00581C70" w:rsidRPr="0034508B" w:rsidRDefault="00581C7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1. </w:t>
      </w:r>
      <w:r w:rsidR="00431C1C" w:rsidRPr="0034508B">
        <w:rPr>
          <w:rFonts w:ascii="Times New Roman" w:hAnsi="Times New Roman" w:cs="Times New Roman"/>
          <w:sz w:val="28"/>
          <w:szCs w:val="28"/>
        </w:rPr>
        <w:t xml:space="preserve">  </w:t>
      </w:r>
      <w:r w:rsidR="00F817B7" w:rsidRPr="0034508B">
        <w:rPr>
          <w:rFonts w:ascii="Times New Roman" w:hAnsi="Times New Roman" w:cs="Times New Roman"/>
          <w:sz w:val="28"/>
          <w:szCs w:val="28"/>
        </w:rPr>
        <w:t>Опору</w:t>
      </w:r>
      <w:r w:rsidRPr="0034508B">
        <w:rPr>
          <w:rFonts w:ascii="Times New Roman" w:hAnsi="Times New Roman" w:cs="Times New Roman"/>
          <w:sz w:val="28"/>
          <w:szCs w:val="28"/>
        </w:rPr>
        <w:t xml:space="preserve">  на субъективный опыт </w:t>
      </w:r>
      <w:proofErr w:type="gramStart"/>
      <w:r w:rsidRPr="0034508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450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1C70" w:rsidRPr="0034508B" w:rsidRDefault="00581C7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2. </w:t>
      </w:r>
      <w:r w:rsidR="00431C1C" w:rsidRPr="0034508B">
        <w:rPr>
          <w:rFonts w:ascii="Times New Roman" w:hAnsi="Times New Roman" w:cs="Times New Roman"/>
          <w:sz w:val="28"/>
          <w:szCs w:val="28"/>
        </w:rPr>
        <w:t xml:space="preserve">  </w:t>
      </w:r>
      <w:r w:rsidR="00F817B7" w:rsidRPr="0034508B">
        <w:rPr>
          <w:rFonts w:ascii="Times New Roman" w:hAnsi="Times New Roman" w:cs="Times New Roman"/>
          <w:sz w:val="28"/>
          <w:szCs w:val="28"/>
        </w:rPr>
        <w:t>Опору</w:t>
      </w:r>
      <w:r w:rsidRPr="0034508B">
        <w:rPr>
          <w:rFonts w:ascii="Times New Roman" w:hAnsi="Times New Roman" w:cs="Times New Roman"/>
          <w:sz w:val="28"/>
          <w:szCs w:val="28"/>
        </w:rPr>
        <w:t xml:space="preserve"> на ближайшее окружение. </w:t>
      </w:r>
    </w:p>
    <w:p w:rsidR="00581C70" w:rsidRPr="0034508B" w:rsidRDefault="00581C7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3. </w:t>
      </w:r>
      <w:r w:rsidR="00431C1C" w:rsidRPr="0034508B">
        <w:rPr>
          <w:rFonts w:ascii="Times New Roman" w:hAnsi="Times New Roman" w:cs="Times New Roman"/>
          <w:sz w:val="28"/>
          <w:szCs w:val="28"/>
        </w:rPr>
        <w:t xml:space="preserve">  </w:t>
      </w:r>
      <w:r w:rsidRPr="0034508B">
        <w:rPr>
          <w:rFonts w:ascii="Times New Roman" w:hAnsi="Times New Roman" w:cs="Times New Roman"/>
          <w:sz w:val="28"/>
          <w:szCs w:val="28"/>
        </w:rPr>
        <w:t xml:space="preserve">Учет индивидуальных особенностей, интересов и возможности группы, класса и каждого ученика в отдельности. </w:t>
      </w:r>
    </w:p>
    <w:p w:rsidR="00581C70" w:rsidRPr="0034508B" w:rsidRDefault="00581C7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4. </w:t>
      </w:r>
      <w:r w:rsidR="00431C1C" w:rsidRPr="0034508B">
        <w:rPr>
          <w:rFonts w:ascii="Times New Roman" w:hAnsi="Times New Roman" w:cs="Times New Roman"/>
          <w:sz w:val="28"/>
          <w:szCs w:val="28"/>
        </w:rPr>
        <w:t xml:space="preserve">  </w:t>
      </w:r>
      <w:r w:rsidRPr="0034508B">
        <w:rPr>
          <w:rFonts w:ascii="Times New Roman" w:hAnsi="Times New Roman" w:cs="Times New Roman"/>
          <w:sz w:val="28"/>
          <w:szCs w:val="28"/>
        </w:rPr>
        <w:t xml:space="preserve">Системность образования. </w:t>
      </w:r>
    </w:p>
    <w:p w:rsidR="00581C70" w:rsidRPr="0034508B" w:rsidRDefault="00431C1C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5. </w:t>
      </w:r>
      <w:r w:rsidR="00F817B7" w:rsidRPr="0034508B">
        <w:rPr>
          <w:rFonts w:ascii="Times New Roman" w:hAnsi="Times New Roman" w:cs="Times New Roman"/>
          <w:sz w:val="28"/>
          <w:szCs w:val="28"/>
        </w:rPr>
        <w:t xml:space="preserve">Организацию </w:t>
      </w:r>
      <w:r w:rsidR="00581C70" w:rsidRPr="0034508B">
        <w:rPr>
          <w:rFonts w:ascii="Times New Roman" w:hAnsi="Times New Roman" w:cs="Times New Roman"/>
          <w:sz w:val="28"/>
          <w:szCs w:val="28"/>
        </w:rPr>
        <w:t xml:space="preserve">сотрудничества учителя и ученика, предполагающая планирование, реализацию и </w:t>
      </w:r>
      <w:proofErr w:type="gramStart"/>
      <w:r w:rsidR="00581C70" w:rsidRPr="0034508B">
        <w:rPr>
          <w:rFonts w:ascii="Times New Roman" w:hAnsi="Times New Roman" w:cs="Times New Roman"/>
          <w:sz w:val="28"/>
          <w:szCs w:val="28"/>
        </w:rPr>
        <w:t>оценку</w:t>
      </w:r>
      <w:proofErr w:type="gramEnd"/>
      <w:r w:rsidR="00581C70" w:rsidRPr="0034508B">
        <w:rPr>
          <w:rFonts w:ascii="Times New Roman" w:hAnsi="Times New Roman" w:cs="Times New Roman"/>
          <w:sz w:val="28"/>
          <w:szCs w:val="28"/>
        </w:rPr>
        <w:t xml:space="preserve"> как процесса, так и результата обучения.</w:t>
      </w:r>
    </w:p>
    <w:p w:rsidR="00581C70" w:rsidRPr="0034508B" w:rsidRDefault="00581C7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6. </w:t>
      </w:r>
      <w:r w:rsidR="00431C1C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Pr="0034508B">
        <w:rPr>
          <w:rFonts w:ascii="Times New Roman" w:hAnsi="Times New Roman" w:cs="Times New Roman"/>
          <w:sz w:val="28"/>
          <w:szCs w:val="28"/>
        </w:rPr>
        <w:t xml:space="preserve">Реализация творческих возможностей ученика. </w:t>
      </w:r>
    </w:p>
    <w:p w:rsidR="00431C1C" w:rsidRPr="0034508B" w:rsidRDefault="00581C7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7.</w:t>
      </w:r>
      <w:r w:rsidR="00431C1C" w:rsidRPr="0034508B">
        <w:rPr>
          <w:rFonts w:ascii="Times New Roman" w:hAnsi="Times New Roman" w:cs="Times New Roman"/>
          <w:sz w:val="28"/>
          <w:szCs w:val="28"/>
        </w:rPr>
        <w:t xml:space="preserve">  </w:t>
      </w:r>
      <w:r w:rsidRPr="0034508B">
        <w:rPr>
          <w:rFonts w:ascii="Times New Roman" w:hAnsi="Times New Roman" w:cs="Times New Roman"/>
          <w:sz w:val="28"/>
          <w:szCs w:val="28"/>
        </w:rPr>
        <w:t xml:space="preserve"> Взаимосвязь учебной и </w:t>
      </w:r>
      <w:proofErr w:type="spellStart"/>
      <w:r w:rsidRPr="0034508B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34508B">
        <w:rPr>
          <w:rFonts w:ascii="Times New Roman" w:hAnsi="Times New Roman" w:cs="Times New Roman"/>
          <w:sz w:val="28"/>
          <w:szCs w:val="28"/>
        </w:rPr>
        <w:t xml:space="preserve"> деятельности. </w:t>
      </w:r>
    </w:p>
    <w:p w:rsidR="00581C70" w:rsidRPr="0034508B" w:rsidRDefault="00581C7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В ходе исследовательской деятельности автор выделяет следующие этапы:</w:t>
      </w:r>
    </w:p>
    <w:p w:rsidR="00581C70" w:rsidRPr="0034508B" w:rsidRDefault="00581C7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С чего начинаем работу над исследованием? В начале каждого учебн</w:t>
      </w:r>
      <w:r w:rsidR="00F817B7" w:rsidRPr="0034508B">
        <w:rPr>
          <w:rFonts w:ascii="Times New Roman" w:hAnsi="Times New Roman" w:cs="Times New Roman"/>
          <w:sz w:val="28"/>
          <w:szCs w:val="28"/>
        </w:rPr>
        <w:t xml:space="preserve">ого года в 10-11 классах проводится знакомство с организацией </w:t>
      </w:r>
      <w:r w:rsidRPr="0034508B">
        <w:rPr>
          <w:rFonts w:ascii="Times New Roman" w:hAnsi="Times New Roman" w:cs="Times New Roman"/>
          <w:sz w:val="28"/>
          <w:szCs w:val="28"/>
        </w:rPr>
        <w:t xml:space="preserve"> исследовател</w:t>
      </w:r>
      <w:r w:rsidR="000D22DF" w:rsidRPr="0034508B">
        <w:rPr>
          <w:rFonts w:ascii="Times New Roman" w:hAnsi="Times New Roman" w:cs="Times New Roman"/>
          <w:sz w:val="28"/>
          <w:szCs w:val="28"/>
        </w:rPr>
        <w:t>ьской работы по истории,</w:t>
      </w:r>
      <w:r w:rsidR="00F817B7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Pr="0034508B">
        <w:rPr>
          <w:rFonts w:ascii="Times New Roman" w:hAnsi="Times New Roman" w:cs="Times New Roman"/>
          <w:sz w:val="28"/>
          <w:szCs w:val="28"/>
        </w:rPr>
        <w:t xml:space="preserve"> значимость и необ</w:t>
      </w:r>
      <w:r w:rsidR="00F817B7" w:rsidRPr="0034508B">
        <w:rPr>
          <w:rFonts w:ascii="Times New Roman" w:hAnsi="Times New Roman" w:cs="Times New Roman"/>
          <w:sz w:val="28"/>
          <w:szCs w:val="28"/>
        </w:rPr>
        <w:t>ходимость подобной деятельности,</w:t>
      </w:r>
      <w:r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F817B7" w:rsidRPr="0034508B">
        <w:rPr>
          <w:rFonts w:ascii="Times New Roman" w:hAnsi="Times New Roman" w:cs="Times New Roman"/>
          <w:sz w:val="28"/>
          <w:szCs w:val="28"/>
        </w:rPr>
        <w:t>обзор  успехов и достижений учащихся</w:t>
      </w:r>
      <w:r w:rsidR="00D16C93" w:rsidRPr="0034508B">
        <w:rPr>
          <w:rFonts w:ascii="Times New Roman" w:hAnsi="Times New Roman" w:cs="Times New Roman"/>
          <w:sz w:val="28"/>
          <w:szCs w:val="28"/>
        </w:rPr>
        <w:t xml:space="preserve"> прошлых лет.</w:t>
      </w:r>
    </w:p>
    <w:p w:rsidR="00581C70" w:rsidRPr="0034508B" w:rsidRDefault="00581C7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proofErr w:type="gramStart"/>
      <w:r w:rsidRPr="0034508B">
        <w:rPr>
          <w:rFonts w:ascii="Times New Roman" w:hAnsi="Times New Roman" w:cs="Times New Roman"/>
          <w:sz w:val="28"/>
          <w:szCs w:val="28"/>
        </w:rPr>
        <w:t>Организационно-подготовительный (выработка мотивации у уч</w:t>
      </w:r>
      <w:r w:rsidR="00973903" w:rsidRPr="0034508B">
        <w:rPr>
          <w:rFonts w:ascii="Times New Roman" w:hAnsi="Times New Roman" w:cs="Times New Roman"/>
          <w:sz w:val="28"/>
          <w:szCs w:val="28"/>
        </w:rPr>
        <w:t xml:space="preserve">еника, личностный интерес, </w:t>
      </w:r>
      <w:r w:rsidRPr="0034508B">
        <w:rPr>
          <w:rFonts w:ascii="Times New Roman" w:hAnsi="Times New Roman" w:cs="Times New Roman"/>
          <w:sz w:val="28"/>
          <w:szCs w:val="28"/>
        </w:rPr>
        <w:t xml:space="preserve"> выбор проблемы, выбор темы реальной и значимой, цели и задачи работы, средства, создание рабочих групп, знакомство со структурой научной работы. </w:t>
      </w:r>
      <w:proofErr w:type="gramEnd"/>
    </w:p>
    <w:p w:rsidR="00581C70" w:rsidRPr="0034508B" w:rsidRDefault="00581C7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Поисковый (сбор, анализ, систематизация информации,  консультации и помощь учителя).</w:t>
      </w:r>
    </w:p>
    <w:p w:rsidR="00431C1C" w:rsidRPr="0034508B" w:rsidRDefault="00581C7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proofErr w:type="gramStart"/>
      <w:r w:rsidRPr="0034508B">
        <w:rPr>
          <w:rFonts w:ascii="Times New Roman" w:hAnsi="Times New Roman" w:cs="Times New Roman"/>
          <w:sz w:val="28"/>
          <w:szCs w:val="28"/>
        </w:rPr>
        <w:lastRenderedPageBreak/>
        <w:t>Итоговый</w:t>
      </w:r>
      <w:proofErr w:type="gramEnd"/>
      <w:r w:rsidRPr="0034508B">
        <w:rPr>
          <w:rFonts w:ascii="Times New Roman" w:hAnsi="Times New Roman" w:cs="Times New Roman"/>
          <w:sz w:val="28"/>
          <w:szCs w:val="28"/>
        </w:rPr>
        <w:t xml:space="preserve"> (оформление проекта, схем, диаграмм, рисунков, презентация и защита исследований, научно-практическая конференция)</w:t>
      </w:r>
    </w:p>
    <w:p w:rsidR="00431C1C" w:rsidRPr="0034508B" w:rsidRDefault="00581C7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proofErr w:type="gramStart"/>
      <w:r w:rsidRPr="0034508B">
        <w:rPr>
          <w:rFonts w:ascii="Times New Roman" w:hAnsi="Times New Roman" w:cs="Times New Roman"/>
          <w:sz w:val="28"/>
          <w:szCs w:val="28"/>
        </w:rPr>
        <w:t>Опыт работы показал, что написание   исследовательской работы дает возможность и ученику</w:t>
      </w:r>
      <w:r w:rsidR="00973903" w:rsidRPr="0034508B">
        <w:rPr>
          <w:rFonts w:ascii="Times New Roman" w:hAnsi="Times New Roman" w:cs="Times New Roman"/>
          <w:sz w:val="28"/>
          <w:szCs w:val="28"/>
        </w:rPr>
        <w:t>,</w:t>
      </w:r>
      <w:r w:rsidRPr="0034508B">
        <w:rPr>
          <w:rFonts w:ascii="Times New Roman" w:hAnsi="Times New Roman" w:cs="Times New Roman"/>
          <w:sz w:val="28"/>
          <w:szCs w:val="28"/>
        </w:rPr>
        <w:t xml:space="preserve"> и учителю построить процесс обучения </w:t>
      </w:r>
      <w:r w:rsidR="00706CB1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Pr="0034508B">
        <w:rPr>
          <w:rFonts w:ascii="Times New Roman" w:hAnsi="Times New Roman" w:cs="Times New Roman"/>
          <w:sz w:val="28"/>
          <w:szCs w:val="28"/>
        </w:rPr>
        <w:t>совершенно по другому, изменить, как роль ученика,  так и роль учителя, позволяет оценить полученные знания под другим углом зрения.</w:t>
      </w:r>
      <w:proofErr w:type="gramEnd"/>
    </w:p>
    <w:p w:rsidR="00C42A02" w:rsidRPr="0034508B" w:rsidRDefault="00581C7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Исследовательская работа формирует умения и навыки</w:t>
      </w:r>
      <w:r w:rsidR="00973903" w:rsidRPr="0034508B">
        <w:rPr>
          <w:rFonts w:ascii="Times New Roman" w:hAnsi="Times New Roman" w:cs="Times New Roman"/>
          <w:sz w:val="28"/>
          <w:szCs w:val="28"/>
        </w:rPr>
        <w:t>,</w:t>
      </w:r>
      <w:r w:rsidRPr="0034508B">
        <w:rPr>
          <w:rFonts w:ascii="Times New Roman" w:hAnsi="Times New Roman" w:cs="Times New Roman"/>
          <w:sz w:val="28"/>
          <w:szCs w:val="28"/>
        </w:rPr>
        <w:t xml:space="preserve"> необходимые выпускникам для успешной учебы в вузе.   Занимаясь исследованием, ученик не только получает и усваивает информацию, но и применяет свои знания, убеждаясь, что  знания, полученные в школе, имеют реальную ценность.  Автор опыта определил, что для  успешной  исследовательской деятельности  необходимо наличие следующих компонентов: </w:t>
      </w:r>
    </w:p>
    <w:p w:rsidR="00C42A02" w:rsidRPr="0034508B" w:rsidRDefault="00C42A02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- </w:t>
      </w:r>
      <w:r w:rsidR="00581C70" w:rsidRPr="0034508B">
        <w:rPr>
          <w:rFonts w:ascii="Times New Roman" w:hAnsi="Times New Roman" w:cs="Times New Roman"/>
          <w:sz w:val="28"/>
          <w:szCs w:val="28"/>
        </w:rPr>
        <w:t xml:space="preserve">индивидуальность ребенка; </w:t>
      </w:r>
    </w:p>
    <w:p w:rsidR="00C42A02" w:rsidRPr="0034508B" w:rsidRDefault="00C42A02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- </w:t>
      </w:r>
      <w:r w:rsidR="00581C70" w:rsidRPr="0034508B">
        <w:rPr>
          <w:rFonts w:ascii="Times New Roman" w:hAnsi="Times New Roman" w:cs="Times New Roman"/>
          <w:sz w:val="28"/>
          <w:szCs w:val="28"/>
        </w:rPr>
        <w:t xml:space="preserve">индивидуальность педагога; </w:t>
      </w:r>
    </w:p>
    <w:p w:rsidR="00C42A02" w:rsidRPr="0034508B" w:rsidRDefault="00C42A02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- </w:t>
      </w:r>
      <w:r w:rsidR="00581C70" w:rsidRPr="0034508B">
        <w:rPr>
          <w:rFonts w:ascii="Times New Roman" w:hAnsi="Times New Roman" w:cs="Times New Roman"/>
          <w:sz w:val="28"/>
          <w:szCs w:val="28"/>
        </w:rPr>
        <w:t>объект исследования.</w:t>
      </w:r>
    </w:p>
    <w:p w:rsidR="00581C70" w:rsidRPr="0034508B" w:rsidRDefault="00581C7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Если один из трех компонентов выпадает из системы, то система перестает работать.</w:t>
      </w:r>
    </w:p>
    <w:p w:rsidR="00581C70" w:rsidRPr="0034508B" w:rsidRDefault="00581C7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Определяя   задачи работы, учитель стимулирует обучающихся к актуализации их жизненного опыта. Он обращается к личности школьника, его способности работать с полученным материалом.</w:t>
      </w:r>
    </w:p>
    <w:p w:rsidR="00581C70" w:rsidRPr="0034508B" w:rsidRDefault="005F2808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81C70" w:rsidRPr="0034508B">
        <w:rPr>
          <w:rFonts w:ascii="Times New Roman" w:hAnsi="Times New Roman" w:cs="Times New Roman"/>
          <w:sz w:val="28"/>
          <w:szCs w:val="28"/>
        </w:rPr>
        <w:t xml:space="preserve">Разработанная автором </w:t>
      </w:r>
      <w:r w:rsidR="00581C70" w:rsidRPr="0034508B">
        <w:rPr>
          <w:rFonts w:ascii="Times New Roman" w:hAnsi="Times New Roman" w:cs="Times New Roman"/>
          <w:b/>
          <w:sz w:val="28"/>
          <w:szCs w:val="28"/>
        </w:rPr>
        <w:t>технология</w:t>
      </w:r>
      <w:r w:rsidR="00581C70" w:rsidRPr="0034508B">
        <w:rPr>
          <w:rFonts w:ascii="Times New Roman" w:hAnsi="Times New Roman" w:cs="Times New Roman"/>
          <w:sz w:val="28"/>
          <w:szCs w:val="28"/>
        </w:rPr>
        <w:t xml:space="preserve"> включает семь блоков:</w:t>
      </w:r>
    </w:p>
    <w:p w:rsidR="00581C70" w:rsidRPr="0034508B" w:rsidRDefault="00581C70" w:rsidP="0034508B">
      <w:pPr>
        <w:pStyle w:val="ab"/>
        <w:rPr>
          <w:rFonts w:ascii="Times New Roman" w:hAnsi="Times New Roman" w:cs="Times New Roman"/>
          <w:i/>
          <w:iCs/>
          <w:sz w:val="28"/>
          <w:szCs w:val="28"/>
        </w:rPr>
      </w:pPr>
      <w:r w:rsidRPr="0034508B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34508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Тема работы</w:t>
      </w:r>
      <w:r w:rsidRPr="0034508B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34508B">
        <w:rPr>
          <w:rFonts w:ascii="Times New Roman" w:hAnsi="Times New Roman" w:cs="Times New Roman"/>
          <w:sz w:val="28"/>
          <w:szCs w:val="28"/>
        </w:rPr>
        <w:t xml:space="preserve">   Происходит  выбор</w:t>
      </w:r>
      <w:r w:rsidR="000D22DF" w:rsidRPr="0034508B">
        <w:rPr>
          <w:rFonts w:ascii="Times New Roman" w:hAnsi="Times New Roman" w:cs="Times New Roman"/>
          <w:sz w:val="28"/>
          <w:szCs w:val="28"/>
        </w:rPr>
        <w:t xml:space="preserve"> готовой темы, заинтересовавшей </w:t>
      </w:r>
      <w:r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0D22DF" w:rsidRPr="0034508B">
        <w:rPr>
          <w:rFonts w:ascii="Times New Roman" w:hAnsi="Times New Roman" w:cs="Times New Roman"/>
          <w:sz w:val="28"/>
          <w:szCs w:val="28"/>
        </w:rPr>
        <w:t xml:space="preserve">школьников, формирование групп </w:t>
      </w:r>
      <w:r w:rsidRPr="0034508B">
        <w:rPr>
          <w:rFonts w:ascii="Times New Roman" w:hAnsi="Times New Roman" w:cs="Times New Roman"/>
          <w:sz w:val="28"/>
          <w:szCs w:val="28"/>
        </w:rPr>
        <w:t xml:space="preserve"> по интересам. Главное на этом этапе — заинтересовать школьников выбранной и сформулированной ими темой. От этого во многом зависит результат работы. При этом следует помнить, что данный вид деятельности будет стимулировать познавательную деятельность учащихся только в том случае, если формулировка темы  будет достаточно проста и лаконична</w:t>
      </w:r>
    </w:p>
    <w:p w:rsidR="00581C70" w:rsidRPr="0034508B" w:rsidRDefault="00581C7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359C7" w:rsidRPr="0034508B">
        <w:rPr>
          <w:rFonts w:ascii="Times New Roman" w:hAnsi="Times New Roman" w:cs="Times New Roman"/>
          <w:i/>
          <w:iCs/>
          <w:sz w:val="28"/>
          <w:szCs w:val="28"/>
        </w:rPr>
        <w:t xml:space="preserve">      </w:t>
      </w:r>
      <w:r w:rsidRPr="0034508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«Образ» поиска</w:t>
      </w:r>
      <w:r w:rsidRPr="0034508B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34508B">
        <w:rPr>
          <w:rFonts w:ascii="Times New Roman" w:hAnsi="Times New Roman" w:cs="Times New Roman"/>
          <w:sz w:val="28"/>
          <w:szCs w:val="28"/>
        </w:rPr>
        <w:t xml:space="preserve">  Учащимся  необходимо помочь чётко сформулировать проблему или, другими словами, определить «Образ» поиска — «Что именно я хочу узнать?». «Образ» должен быть конкретным и находиться в определенной области знаний.  </w:t>
      </w:r>
    </w:p>
    <w:p w:rsidR="00581C70" w:rsidRPr="0034508B" w:rsidRDefault="00581C7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34508B">
        <w:rPr>
          <w:rFonts w:ascii="Times New Roman" w:hAnsi="Times New Roman" w:cs="Times New Roman"/>
          <w:b/>
          <w:i/>
          <w:iCs/>
          <w:sz w:val="28"/>
          <w:szCs w:val="28"/>
        </w:rPr>
        <w:t>Поиск информации</w:t>
      </w:r>
      <w:r w:rsidRPr="0034508B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34508B">
        <w:rPr>
          <w:rFonts w:ascii="Times New Roman" w:hAnsi="Times New Roman" w:cs="Times New Roman"/>
          <w:sz w:val="28"/>
          <w:szCs w:val="28"/>
        </w:rPr>
        <w:t xml:space="preserve"> Поиск информации — достаточно трудоемкая работа и может занимать много времени. Он включает общение школьника с педагогом, со сверстниками, учителями школы, может включать запрос в научные учреждения страны, занятиях в архивах  и поиск в компьютерных </w:t>
      </w:r>
      <w:proofErr w:type="gramStart"/>
      <w:r w:rsidRPr="0034508B">
        <w:rPr>
          <w:rFonts w:ascii="Times New Roman" w:hAnsi="Times New Roman" w:cs="Times New Roman"/>
          <w:sz w:val="28"/>
          <w:szCs w:val="28"/>
        </w:rPr>
        <w:t>базах</w:t>
      </w:r>
      <w:proofErr w:type="gramEnd"/>
      <w:r w:rsidRPr="0034508B">
        <w:rPr>
          <w:rFonts w:ascii="Times New Roman" w:hAnsi="Times New Roman" w:cs="Times New Roman"/>
          <w:sz w:val="28"/>
          <w:szCs w:val="28"/>
        </w:rPr>
        <w:t xml:space="preserve"> данных через компьютерные сети. При этом школьник стремится овладеть опытом ориентирования в потоках информации, работы с научной литературой, оценки и отбора информации, относящейся к намеченному «Образу». </w:t>
      </w:r>
    </w:p>
    <w:p w:rsidR="00581C70" w:rsidRPr="0034508B" w:rsidRDefault="00581C7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34508B">
        <w:rPr>
          <w:rFonts w:ascii="Times New Roman" w:hAnsi="Times New Roman" w:cs="Times New Roman"/>
          <w:b/>
          <w:i/>
          <w:iCs/>
          <w:sz w:val="28"/>
          <w:szCs w:val="28"/>
        </w:rPr>
        <w:t>Анализ и оценка полученной информации</w:t>
      </w:r>
      <w:r w:rsidRPr="0034508B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34508B">
        <w:rPr>
          <w:rFonts w:ascii="Times New Roman" w:hAnsi="Times New Roman" w:cs="Times New Roman"/>
          <w:b/>
          <w:i/>
          <w:iCs/>
          <w:sz w:val="28"/>
          <w:szCs w:val="28"/>
        </w:rPr>
        <w:t>принятие решения</w:t>
      </w:r>
      <w:r w:rsidRPr="0034508B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34508B">
        <w:rPr>
          <w:rFonts w:ascii="Times New Roman" w:hAnsi="Times New Roman" w:cs="Times New Roman"/>
          <w:sz w:val="28"/>
          <w:szCs w:val="28"/>
        </w:rPr>
        <w:t xml:space="preserve"> После того как информация получена, ее необходимо проанализировать, оценить, проверить на соответствие требованиям  четко сформулированного «Образа». Анализ проводится через систему персональных отчётов </w:t>
      </w:r>
      <w:r w:rsidRPr="0034508B">
        <w:rPr>
          <w:rFonts w:ascii="Times New Roman" w:hAnsi="Times New Roman" w:cs="Times New Roman"/>
          <w:sz w:val="28"/>
          <w:szCs w:val="28"/>
        </w:rPr>
        <w:lastRenderedPageBreak/>
        <w:t xml:space="preserve">и обсуждений. Если полученная информация требует уточнения, то возможно возвращение в один из предыдущих блоков для продолжения поиска. </w:t>
      </w:r>
    </w:p>
    <w:p w:rsidR="00581C70" w:rsidRPr="0034508B" w:rsidRDefault="00581C7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34508B">
        <w:rPr>
          <w:rFonts w:ascii="Times New Roman" w:hAnsi="Times New Roman" w:cs="Times New Roman"/>
          <w:b/>
          <w:i/>
          <w:iCs/>
          <w:sz w:val="28"/>
          <w:szCs w:val="28"/>
        </w:rPr>
        <w:t>Использование собранных данных</w:t>
      </w:r>
      <w:r w:rsidRPr="0034508B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34508B">
        <w:rPr>
          <w:rFonts w:ascii="Times New Roman" w:hAnsi="Times New Roman" w:cs="Times New Roman"/>
          <w:sz w:val="28"/>
          <w:szCs w:val="28"/>
        </w:rPr>
        <w:t xml:space="preserve"> На этом этапе необходимо помочь школьнику сделать правильный выбор, аргументировано доказать свою точку зрения, подготовить выступление, сообщение о результатах своей работы.</w:t>
      </w:r>
    </w:p>
    <w:p w:rsidR="00581C70" w:rsidRPr="0034508B" w:rsidRDefault="00581C7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34508B">
        <w:rPr>
          <w:rFonts w:ascii="Times New Roman" w:hAnsi="Times New Roman" w:cs="Times New Roman"/>
          <w:b/>
          <w:i/>
          <w:iCs/>
          <w:sz w:val="28"/>
          <w:szCs w:val="28"/>
        </w:rPr>
        <w:t>Участие в конференции</w:t>
      </w:r>
      <w:r w:rsidRPr="0034508B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34508B">
        <w:rPr>
          <w:rFonts w:ascii="Times New Roman" w:hAnsi="Times New Roman" w:cs="Times New Roman"/>
          <w:sz w:val="28"/>
          <w:szCs w:val="28"/>
        </w:rPr>
        <w:t xml:space="preserve"> Школьники представляют свои работы на научную конференцию и защищают их. </w:t>
      </w:r>
    </w:p>
    <w:p w:rsidR="000D22DF" w:rsidRPr="0034508B" w:rsidRDefault="00581C7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3450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22DF" w:rsidRPr="0034508B">
        <w:rPr>
          <w:rFonts w:ascii="Times New Roman" w:hAnsi="Times New Roman" w:cs="Times New Roman"/>
          <w:b/>
          <w:i/>
          <w:iCs/>
          <w:sz w:val="28"/>
          <w:szCs w:val="28"/>
        </w:rPr>
        <w:t>Подведение итогов</w:t>
      </w:r>
      <w:r w:rsidR="000D22DF" w:rsidRPr="0034508B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0D22DF" w:rsidRPr="0034508B">
        <w:rPr>
          <w:rFonts w:ascii="Times New Roman" w:hAnsi="Times New Roman" w:cs="Times New Roman"/>
          <w:sz w:val="28"/>
          <w:szCs w:val="28"/>
        </w:rPr>
        <w:t xml:space="preserve"> По результатам выступлений авторы лучших работ могут быть отмечены дипломами, призами. </w:t>
      </w:r>
    </w:p>
    <w:p w:rsidR="00C97E44" w:rsidRPr="0034508B" w:rsidRDefault="005F2808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   </w:t>
      </w:r>
      <w:r w:rsidR="00C97E44" w:rsidRPr="0034508B">
        <w:rPr>
          <w:rFonts w:ascii="Times New Roman" w:hAnsi="Times New Roman" w:cs="Times New Roman"/>
          <w:sz w:val="28"/>
          <w:szCs w:val="28"/>
        </w:rPr>
        <w:t>На уроках истории автор опыта использует варианты создания проблем-</w:t>
      </w:r>
    </w:p>
    <w:p w:rsidR="00C97E44" w:rsidRPr="0034508B" w:rsidRDefault="00C97E44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proofErr w:type="spellStart"/>
      <w:r w:rsidRPr="0034508B">
        <w:rPr>
          <w:rFonts w:ascii="Times New Roman" w:hAnsi="Times New Roman" w:cs="Times New Roman"/>
          <w:sz w:val="28"/>
          <w:szCs w:val="28"/>
        </w:rPr>
        <w:t>ных</w:t>
      </w:r>
      <w:proofErr w:type="spellEnd"/>
      <w:r w:rsidRPr="0034508B">
        <w:rPr>
          <w:rFonts w:ascii="Times New Roman" w:hAnsi="Times New Roman" w:cs="Times New Roman"/>
          <w:sz w:val="28"/>
          <w:szCs w:val="28"/>
        </w:rPr>
        <w:t xml:space="preserve"> ситуаций.</w:t>
      </w:r>
    </w:p>
    <w:p w:rsidR="00C97E44" w:rsidRPr="0034508B" w:rsidRDefault="00030A84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i/>
          <w:sz w:val="28"/>
          <w:szCs w:val="28"/>
        </w:rPr>
        <w:t xml:space="preserve">         Ситуация противореч</w:t>
      </w:r>
      <w:r w:rsidR="0053382C" w:rsidRPr="0034508B">
        <w:rPr>
          <w:rFonts w:ascii="Times New Roman" w:hAnsi="Times New Roman" w:cs="Times New Roman"/>
          <w:i/>
          <w:sz w:val="28"/>
          <w:szCs w:val="28"/>
        </w:rPr>
        <w:t>ия</w:t>
      </w:r>
      <w:r w:rsidR="0053382C" w:rsidRPr="0034508B">
        <w:rPr>
          <w:rFonts w:ascii="Times New Roman" w:hAnsi="Times New Roman" w:cs="Times New Roman"/>
          <w:sz w:val="28"/>
          <w:szCs w:val="28"/>
        </w:rPr>
        <w:t>. В начале урока перед изучением нового материала ставятся интересные и неожиданные вопросы. В ходе изучения</w:t>
      </w:r>
    </w:p>
    <w:p w:rsidR="0053382C" w:rsidRPr="0034508B" w:rsidRDefault="0053382C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нового материала ученики ищут ответы на данные вопросы и формулируют</w:t>
      </w:r>
    </w:p>
    <w:p w:rsidR="0053382C" w:rsidRPr="0034508B" w:rsidRDefault="0053382C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их в конце урока. Например, при изуче</w:t>
      </w:r>
      <w:r w:rsidR="00280AD1" w:rsidRPr="0034508B">
        <w:rPr>
          <w:rFonts w:ascii="Times New Roman" w:hAnsi="Times New Roman" w:cs="Times New Roman"/>
          <w:sz w:val="28"/>
          <w:szCs w:val="28"/>
        </w:rPr>
        <w:t>нии темы «Реформы Петра  Первого</w:t>
      </w:r>
      <w:r w:rsidRPr="0034508B">
        <w:rPr>
          <w:rFonts w:ascii="Times New Roman" w:hAnsi="Times New Roman" w:cs="Times New Roman"/>
          <w:sz w:val="28"/>
          <w:szCs w:val="28"/>
        </w:rPr>
        <w:t>»</w:t>
      </w:r>
    </w:p>
    <w:p w:rsidR="00280AD1" w:rsidRPr="0034508B" w:rsidRDefault="00280AD1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в 10 классе </w:t>
      </w:r>
      <w:r w:rsidR="0053382C" w:rsidRPr="0034508B">
        <w:rPr>
          <w:rFonts w:ascii="Times New Roman" w:hAnsi="Times New Roman" w:cs="Times New Roman"/>
          <w:sz w:val="28"/>
          <w:szCs w:val="28"/>
        </w:rPr>
        <w:t>предлагается вопрос</w:t>
      </w:r>
      <w:r w:rsidRPr="0034508B">
        <w:rPr>
          <w:rFonts w:ascii="Times New Roman" w:hAnsi="Times New Roman" w:cs="Times New Roman"/>
          <w:sz w:val="28"/>
          <w:szCs w:val="28"/>
        </w:rPr>
        <w:t xml:space="preserve"> «Какие противоречия  возникли в России в результате реформ Петра Первого</w:t>
      </w:r>
      <w:proofErr w:type="gramStart"/>
      <w:r w:rsidRPr="0034508B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34508B">
        <w:rPr>
          <w:rFonts w:ascii="Times New Roman" w:hAnsi="Times New Roman" w:cs="Times New Roman"/>
          <w:sz w:val="28"/>
          <w:szCs w:val="28"/>
        </w:rPr>
        <w:t>»</w:t>
      </w:r>
    </w:p>
    <w:p w:rsidR="000122E8" w:rsidRPr="0034508B" w:rsidRDefault="000122E8" w:rsidP="0034508B">
      <w:pPr>
        <w:pStyle w:val="ab"/>
        <w:rPr>
          <w:rFonts w:ascii="Times New Roman" w:hAnsi="Times New Roman" w:cs="Times New Roman"/>
          <w:i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При изучении темы «Отмена крепостного права» в 8 классе учащимся предлагается решить противоречие «</w:t>
      </w:r>
      <w:r w:rsidR="00C56E1A" w:rsidRPr="0034508B">
        <w:rPr>
          <w:rFonts w:ascii="Times New Roman" w:hAnsi="Times New Roman" w:cs="Times New Roman"/>
          <w:sz w:val="28"/>
          <w:szCs w:val="28"/>
        </w:rPr>
        <w:t>Почему необходимая стране Крестьянская реформа была неоднозначно принята в разных слоях общества?»</w:t>
      </w:r>
    </w:p>
    <w:p w:rsidR="00C56E1A" w:rsidRPr="0034508B" w:rsidRDefault="00C56E1A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</w:t>
      </w:r>
      <w:r w:rsidR="006560E0" w:rsidRPr="0034508B">
        <w:rPr>
          <w:rFonts w:ascii="Times New Roman" w:hAnsi="Times New Roman" w:cs="Times New Roman"/>
          <w:i/>
          <w:sz w:val="28"/>
          <w:szCs w:val="28"/>
        </w:rPr>
        <w:t>Ситуация несоответствия</w:t>
      </w:r>
      <w:r w:rsidR="006560E0" w:rsidRPr="0034508B">
        <w:rPr>
          <w:rFonts w:ascii="Times New Roman" w:hAnsi="Times New Roman" w:cs="Times New Roman"/>
          <w:sz w:val="28"/>
          <w:szCs w:val="28"/>
        </w:rPr>
        <w:t>.  Суть</w:t>
      </w:r>
      <w:r w:rsidR="006560E0" w:rsidRPr="0034508B">
        <w:rPr>
          <w:rFonts w:ascii="Times New Roman" w:hAnsi="Times New Roman" w:cs="Times New Roman"/>
          <w:i/>
          <w:sz w:val="28"/>
          <w:szCs w:val="28"/>
        </w:rPr>
        <w:t xml:space="preserve"> э</w:t>
      </w:r>
      <w:r w:rsidR="006560E0" w:rsidRPr="0034508B">
        <w:rPr>
          <w:rFonts w:ascii="Times New Roman" w:hAnsi="Times New Roman" w:cs="Times New Roman"/>
          <w:sz w:val="28"/>
          <w:szCs w:val="28"/>
        </w:rPr>
        <w:t>того приема заключается в создании</w:t>
      </w:r>
    </w:p>
    <w:p w:rsidR="006560E0" w:rsidRPr="0034508B" w:rsidRDefault="006560E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ситуации несоответствия новых фактов </w:t>
      </w:r>
      <w:r w:rsidR="00040A4E" w:rsidRPr="0034508B">
        <w:rPr>
          <w:rFonts w:ascii="Times New Roman" w:hAnsi="Times New Roman" w:cs="Times New Roman"/>
          <w:sz w:val="28"/>
          <w:szCs w:val="28"/>
        </w:rPr>
        <w:t xml:space="preserve">и </w:t>
      </w:r>
      <w:r w:rsidRPr="0034508B">
        <w:rPr>
          <w:rFonts w:ascii="Times New Roman" w:hAnsi="Times New Roman" w:cs="Times New Roman"/>
          <w:sz w:val="28"/>
          <w:szCs w:val="28"/>
        </w:rPr>
        <w:t>имеющимся знаниям у учащихся.</w:t>
      </w:r>
    </w:p>
    <w:p w:rsidR="006560E0" w:rsidRPr="0034508B" w:rsidRDefault="005F2808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</w:t>
      </w:r>
      <w:r w:rsidR="006560E0" w:rsidRPr="0034508B">
        <w:rPr>
          <w:rFonts w:ascii="Times New Roman" w:hAnsi="Times New Roman" w:cs="Times New Roman"/>
          <w:sz w:val="28"/>
          <w:szCs w:val="28"/>
        </w:rPr>
        <w:t>Например, при изучении</w:t>
      </w:r>
      <w:r w:rsidR="00756C55" w:rsidRPr="0034508B">
        <w:rPr>
          <w:rFonts w:ascii="Times New Roman" w:hAnsi="Times New Roman" w:cs="Times New Roman"/>
          <w:sz w:val="28"/>
          <w:szCs w:val="28"/>
        </w:rPr>
        <w:t xml:space="preserve"> темы «</w:t>
      </w:r>
      <w:proofErr w:type="gramStart"/>
      <w:r w:rsidR="00756C55" w:rsidRPr="0034508B">
        <w:rPr>
          <w:rFonts w:ascii="Times New Roman" w:hAnsi="Times New Roman" w:cs="Times New Roman"/>
          <w:sz w:val="28"/>
          <w:szCs w:val="28"/>
        </w:rPr>
        <w:t>Земская</w:t>
      </w:r>
      <w:proofErr w:type="gramEnd"/>
      <w:r w:rsidR="00756C55" w:rsidRPr="0034508B">
        <w:rPr>
          <w:rFonts w:ascii="Times New Roman" w:hAnsi="Times New Roman" w:cs="Times New Roman"/>
          <w:sz w:val="28"/>
          <w:szCs w:val="28"/>
        </w:rPr>
        <w:t>, городская и судебная реформы в</w:t>
      </w:r>
    </w:p>
    <w:p w:rsidR="00756C55" w:rsidRPr="0034508B" w:rsidRDefault="00756C55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10 классе перед уч</w:t>
      </w:r>
      <w:r w:rsidR="00040A4E" w:rsidRPr="0034508B">
        <w:rPr>
          <w:rFonts w:ascii="Times New Roman" w:hAnsi="Times New Roman" w:cs="Times New Roman"/>
          <w:sz w:val="28"/>
          <w:szCs w:val="28"/>
        </w:rPr>
        <w:t>ениками</w:t>
      </w:r>
      <w:r w:rsidRPr="0034508B">
        <w:rPr>
          <w:rFonts w:ascii="Times New Roman" w:hAnsi="Times New Roman" w:cs="Times New Roman"/>
          <w:sz w:val="28"/>
          <w:szCs w:val="28"/>
        </w:rPr>
        <w:t xml:space="preserve"> ставится вопрос «Почему отмена крепостного права</w:t>
      </w:r>
      <w:r w:rsidR="00D041BC" w:rsidRPr="0034508B">
        <w:rPr>
          <w:rFonts w:ascii="Times New Roman" w:hAnsi="Times New Roman" w:cs="Times New Roman"/>
          <w:sz w:val="28"/>
          <w:szCs w:val="28"/>
        </w:rPr>
        <w:t xml:space="preserve"> вызвала необходимость реформирования системы</w:t>
      </w:r>
      <w:r w:rsidR="00040A4E" w:rsidRPr="0034508B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D041BC" w:rsidRPr="0034508B">
        <w:rPr>
          <w:rFonts w:ascii="Times New Roman" w:hAnsi="Times New Roman" w:cs="Times New Roman"/>
          <w:sz w:val="28"/>
          <w:szCs w:val="28"/>
        </w:rPr>
        <w:t xml:space="preserve"> и суда по всей России</w:t>
      </w:r>
      <w:r w:rsidR="00040A4E" w:rsidRPr="0034508B">
        <w:rPr>
          <w:rFonts w:ascii="Times New Roman" w:hAnsi="Times New Roman" w:cs="Times New Roman"/>
          <w:sz w:val="28"/>
          <w:szCs w:val="28"/>
        </w:rPr>
        <w:t>?», т.к. с точки зрения здравого смысла связь между крепостным правом, с одной стороны, и организацией</w:t>
      </w:r>
      <w:r w:rsidR="000C0BF2" w:rsidRPr="0034508B">
        <w:rPr>
          <w:rFonts w:ascii="Times New Roman" w:hAnsi="Times New Roman" w:cs="Times New Roman"/>
          <w:sz w:val="28"/>
          <w:szCs w:val="28"/>
        </w:rPr>
        <w:t xml:space="preserve"> управления и суда, </w:t>
      </w:r>
      <w:proofErr w:type="gramStart"/>
      <w:r w:rsidR="000C0BF2" w:rsidRPr="0034508B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0C0BF2" w:rsidRPr="0034508B" w:rsidRDefault="000C0BF2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другой стороны, не </w:t>
      </w:r>
      <w:proofErr w:type="gramStart"/>
      <w:r w:rsidRPr="0034508B">
        <w:rPr>
          <w:rFonts w:ascii="Times New Roman" w:hAnsi="Times New Roman" w:cs="Times New Roman"/>
          <w:sz w:val="28"/>
          <w:szCs w:val="28"/>
        </w:rPr>
        <w:t>очевидна</w:t>
      </w:r>
      <w:proofErr w:type="gramEnd"/>
      <w:r w:rsidRPr="0034508B">
        <w:rPr>
          <w:rFonts w:ascii="Times New Roman" w:hAnsi="Times New Roman" w:cs="Times New Roman"/>
          <w:sz w:val="28"/>
          <w:szCs w:val="28"/>
        </w:rPr>
        <w:t>.</w:t>
      </w:r>
    </w:p>
    <w:p w:rsidR="000C0BF2" w:rsidRPr="0034508B" w:rsidRDefault="000C0BF2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</w:t>
      </w:r>
      <w:r w:rsidRPr="0034508B">
        <w:rPr>
          <w:rFonts w:ascii="Times New Roman" w:hAnsi="Times New Roman" w:cs="Times New Roman"/>
          <w:i/>
          <w:sz w:val="28"/>
          <w:szCs w:val="28"/>
        </w:rPr>
        <w:t xml:space="preserve">Ситуация предположения </w:t>
      </w:r>
      <w:r w:rsidRPr="0034508B">
        <w:rPr>
          <w:rFonts w:ascii="Times New Roman" w:hAnsi="Times New Roman" w:cs="Times New Roman"/>
          <w:sz w:val="28"/>
          <w:szCs w:val="28"/>
        </w:rPr>
        <w:t>основана на возможности выдвинуть собственную версию о причинах, характере, последствиях  исторических</w:t>
      </w:r>
    </w:p>
    <w:p w:rsidR="000C0BF2" w:rsidRPr="0034508B" w:rsidRDefault="000C0BF2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явлений и соб</w:t>
      </w:r>
      <w:r w:rsidR="00DB6AA6" w:rsidRPr="0034508B">
        <w:rPr>
          <w:rFonts w:ascii="Times New Roman" w:hAnsi="Times New Roman" w:cs="Times New Roman"/>
          <w:sz w:val="28"/>
          <w:szCs w:val="28"/>
        </w:rPr>
        <w:t>ытий. Например, при изучении вопросов  о революциях в России в начале 20-го века учащимся  9 класса предлагается вопрос: «Что</w:t>
      </w:r>
    </w:p>
    <w:p w:rsidR="00DB6AA6" w:rsidRPr="0034508B" w:rsidRDefault="00DB6AA6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объединяет Первую русскую революцию 1905г. и Февральскую революцию</w:t>
      </w:r>
    </w:p>
    <w:p w:rsidR="00DB6AA6" w:rsidRPr="0034508B" w:rsidRDefault="00DB6AA6" w:rsidP="0034508B">
      <w:pPr>
        <w:pStyle w:val="ab"/>
        <w:rPr>
          <w:rFonts w:ascii="Times New Roman" w:hAnsi="Times New Roman" w:cs="Times New Roman"/>
          <w:i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1917г. Каковы были причины этих революций?».</w:t>
      </w:r>
    </w:p>
    <w:p w:rsidR="00581C70" w:rsidRPr="0034508B" w:rsidRDefault="00320B30" w:rsidP="00BD7D7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581C70" w:rsidRPr="0034508B">
        <w:rPr>
          <w:rFonts w:ascii="Times New Roman" w:hAnsi="Times New Roman" w:cs="Times New Roman"/>
          <w:sz w:val="28"/>
          <w:szCs w:val="28"/>
        </w:rPr>
        <w:t>В период</w:t>
      </w:r>
      <w:r w:rsidR="001B514C" w:rsidRPr="0034508B">
        <w:rPr>
          <w:rFonts w:ascii="Times New Roman" w:hAnsi="Times New Roman" w:cs="Times New Roman"/>
          <w:sz w:val="28"/>
          <w:szCs w:val="28"/>
        </w:rPr>
        <w:t xml:space="preserve"> работы старшеклассниками были написаны</w:t>
      </w:r>
      <w:r w:rsidR="006877A3" w:rsidRPr="0034508B">
        <w:rPr>
          <w:rFonts w:ascii="Times New Roman" w:hAnsi="Times New Roman" w:cs="Times New Roman"/>
          <w:sz w:val="28"/>
          <w:szCs w:val="28"/>
        </w:rPr>
        <w:t xml:space="preserve"> следующие </w:t>
      </w:r>
      <w:r w:rsidR="00581C70" w:rsidRPr="0034508B">
        <w:rPr>
          <w:rFonts w:ascii="Times New Roman" w:hAnsi="Times New Roman" w:cs="Times New Roman"/>
          <w:sz w:val="28"/>
          <w:szCs w:val="28"/>
        </w:rPr>
        <w:t xml:space="preserve"> исследовательски</w:t>
      </w:r>
      <w:r w:rsidR="006877A3" w:rsidRPr="0034508B">
        <w:rPr>
          <w:rFonts w:ascii="Times New Roman" w:hAnsi="Times New Roman" w:cs="Times New Roman"/>
          <w:sz w:val="28"/>
          <w:szCs w:val="28"/>
        </w:rPr>
        <w:t>е  работы</w:t>
      </w:r>
      <w:r w:rsidR="00581C70" w:rsidRPr="0034508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B460E" w:rsidRPr="0034508B" w:rsidRDefault="00581C7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- </w:t>
      </w:r>
      <w:r w:rsidR="005B460E" w:rsidRPr="0034508B">
        <w:rPr>
          <w:rFonts w:ascii="Times New Roman" w:hAnsi="Times New Roman" w:cs="Times New Roman"/>
          <w:b/>
          <w:bCs/>
          <w:sz w:val="28"/>
          <w:szCs w:val="28"/>
        </w:rPr>
        <w:t>«Долгая дорога домой</w:t>
      </w:r>
      <w:r w:rsidR="00BD7D7E">
        <w:rPr>
          <w:rFonts w:ascii="Times New Roman" w:hAnsi="Times New Roman" w:cs="Times New Roman"/>
          <w:bCs/>
          <w:sz w:val="28"/>
          <w:szCs w:val="28"/>
        </w:rPr>
        <w:t xml:space="preserve">» - </w:t>
      </w:r>
      <w:r w:rsidR="005B460E" w:rsidRPr="0034508B">
        <w:rPr>
          <w:rFonts w:ascii="Times New Roman" w:hAnsi="Times New Roman" w:cs="Times New Roman"/>
          <w:bCs/>
          <w:sz w:val="28"/>
          <w:szCs w:val="28"/>
        </w:rPr>
        <w:t>о</w:t>
      </w:r>
      <w:r w:rsidR="006615EA" w:rsidRPr="0034508B">
        <w:rPr>
          <w:rFonts w:ascii="Times New Roman" w:hAnsi="Times New Roman" w:cs="Times New Roman"/>
          <w:bCs/>
          <w:sz w:val="28"/>
          <w:szCs w:val="28"/>
        </w:rPr>
        <w:t xml:space="preserve"> Ефиме</w:t>
      </w:r>
      <w:r w:rsidR="005B460E" w:rsidRPr="00345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615EA" w:rsidRPr="0034508B">
        <w:rPr>
          <w:rFonts w:ascii="Times New Roman" w:hAnsi="Times New Roman" w:cs="Times New Roman"/>
          <w:bCs/>
          <w:sz w:val="28"/>
          <w:szCs w:val="28"/>
        </w:rPr>
        <w:t>Вокуеве</w:t>
      </w:r>
      <w:proofErr w:type="spellEnd"/>
      <w:r w:rsidR="006615EA" w:rsidRPr="0034508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31D16" w:rsidRPr="0034508B">
        <w:rPr>
          <w:rFonts w:ascii="Times New Roman" w:hAnsi="Times New Roman" w:cs="Times New Roman"/>
          <w:bCs/>
          <w:sz w:val="28"/>
          <w:szCs w:val="28"/>
        </w:rPr>
        <w:t>без</w:t>
      </w:r>
      <w:r w:rsidR="00D17151" w:rsidRPr="003450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1D16" w:rsidRPr="0034508B">
        <w:rPr>
          <w:rFonts w:ascii="Times New Roman" w:hAnsi="Times New Roman" w:cs="Times New Roman"/>
          <w:bCs/>
          <w:sz w:val="28"/>
          <w:szCs w:val="28"/>
        </w:rPr>
        <w:t>вест</w:t>
      </w:r>
      <w:r w:rsidR="006615EA" w:rsidRPr="0034508B">
        <w:rPr>
          <w:rFonts w:ascii="Times New Roman" w:hAnsi="Times New Roman" w:cs="Times New Roman"/>
          <w:bCs/>
          <w:sz w:val="28"/>
          <w:szCs w:val="28"/>
        </w:rPr>
        <w:t xml:space="preserve">и  </w:t>
      </w:r>
      <w:r w:rsidR="002F53C2" w:rsidRPr="0034508B">
        <w:rPr>
          <w:rFonts w:ascii="Times New Roman" w:hAnsi="Times New Roman" w:cs="Times New Roman"/>
          <w:bCs/>
          <w:sz w:val="28"/>
          <w:szCs w:val="28"/>
        </w:rPr>
        <w:t xml:space="preserve">пропавшем солдате </w:t>
      </w:r>
      <w:r w:rsidR="00BD7D7E">
        <w:rPr>
          <w:rFonts w:ascii="Times New Roman" w:hAnsi="Times New Roman" w:cs="Times New Roman"/>
          <w:bCs/>
          <w:sz w:val="28"/>
          <w:szCs w:val="28"/>
        </w:rPr>
        <w:t>Карельского фронта</w:t>
      </w:r>
      <w:r w:rsidR="005B460E" w:rsidRPr="0034508B">
        <w:rPr>
          <w:rFonts w:ascii="Times New Roman" w:hAnsi="Times New Roman" w:cs="Times New Roman"/>
          <w:bCs/>
          <w:sz w:val="28"/>
          <w:szCs w:val="28"/>
        </w:rPr>
        <w:t>;</w:t>
      </w:r>
    </w:p>
    <w:p w:rsidR="005B460E" w:rsidRPr="0034508B" w:rsidRDefault="005B460E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0A2E">
        <w:rPr>
          <w:rFonts w:ascii="Times New Roman" w:hAnsi="Times New Roman" w:cs="Times New Roman"/>
          <w:b/>
          <w:bCs/>
          <w:sz w:val="28"/>
          <w:szCs w:val="28"/>
        </w:rPr>
        <w:t xml:space="preserve">     - </w:t>
      </w:r>
      <w:r w:rsidR="00046983" w:rsidRPr="003450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4508B">
        <w:rPr>
          <w:rFonts w:ascii="Times New Roman" w:hAnsi="Times New Roman" w:cs="Times New Roman"/>
          <w:b/>
          <w:bCs/>
          <w:sz w:val="28"/>
          <w:szCs w:val="28"/>
        </w:rPr>
        <w:t>«Ради жизни  на Земле»</w:t>
      </w:r>
      <w:r w:rsidR="00BD7D7E">
        <w:rPr>
          <w:rFonts w:ascii="Times New Roman" w:hAnsi="Times New Roman" w:cs="Times New Roman"/>
          <w:bCs/>
          <w:sz w:val="28"/>
          <w:szCs w:val="28"/>
        </w:rPr>
        <w:t xml:space="preserve">  -   </w:t>
      </w:r>
      <w:r w:rsidRPr="0034508B">
        <w:rPr>
          <w:rFonts w:ascii="Times New Roman" w:hAnsi="Times New Roman" w:cs="Times New Roman"/>
          <w:bCs/>
          <w:sz w:val="28"/>
          <w:szCs w:val="28"/>
        </w:rPr>
        <w:t>о разведчике Карельского фронта, участника боев на Западной Лице, награжденного О</w:t>
      </w:r>
      <w:r w:rsidR="00BD7D7E">
        <w:rPr>
          <w:rFonts w:ascii="Times New Roman" w:hAnsi="Times New Roman" w:cs="Times New Roman"/>
          <w:bCs/>
          <w:sz w:val="28"/>
          <w:szCs w:val="28"/>
        </w:rPr>
        <w:t>рденами Славы 3-й и 2-й степени</w:t>
      </w:r>
      <w:r w:rsidRPr="0034508B">
        <w:rPr>
          <w:rFonts w:ascii="Times New Roman" w:hAnsi="Times New Roman" w:cs="Times New Roman"/>
          <w:bCs/>
          <w:sz w:val="28"/>
          <w:szCs w:val="28"/>
        </w:rPr>
        <w:t>;</w:t>
      </w:r>
    </w:p>
    <w:p w:rsidR="00400A2E" w:rsidRDefault="004B55C4" w:rsidP="0034508B">
      <w:pPr>
        <w:pStyle w:val="ab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508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</w:t>
      </w:r>
      <w:r w:rsidR="00400A2E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="005B460E" w:rsidRPr="0034508B">
        <w:rPr>
          <w:rFonts w:ascii="Times New Roman" w:hAnsi="Times New Roman" w:cs="Times New Roman"/>
          <w:b/>
          <w:bCs/>
          <w:sz w:val="28"/>
          <w:szCs w:val="28"/>
        </w:rPr>
        <w:t>«Треугольники  памяти»</w:t>
      </w:r>
      <w:r w:rsidR="005B460E" w:rsidRPr="0034508B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="00BD7D7E">
        <w:rPr>
          <w:rFonts w:ascii="Times New Roman" w:hAnsi="Times New Roman" w:cs="Times New Roman"/>
          <w:bCs/>
          <w:sz w:val="28"/>
          <w:szCs w:val="28"/>
        </w:rPr>
        <w:t xml:space="preserve"> о Демьяне </w:t>
      </w:r>
      <w:proofErr w:type="spellStart"/>
      <w:r w:rsidR="00BD7D7E">
        <w:rPr>
          <w:rFonts w:ascii="Times New Roman" w:hAnsi="Times New Roman" w:cs="Times New Roman"/>
          <w:bCs/>
          <w:sz w:val="28"/>
          <w:szCs w:val="28"/>
        </w:rPr>
        <w:t>Канюкове</w:t>
      </w:r>
      <w:proofErr w:type="spellEnd"/>
      <w:r w:rsidR="00BD7D7E">
        <w:rPr>
          <w:rFonts w:ascii="Times New Roman" w:hAnsi="Times New Roman" w:cs="Times New Roman"/>
          <w:bCs/>
          <w:sz w:val="28"/>
          <w:szCs w:val="28"/>
        </w:rPr>
        <w:t>, на</w:t>
      </w:r>
      <w:r w:rsidRPr="003450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долю</w:t>
      </w:r>
      <w:r w:rsidR="00BD7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которого</w:t>
      </w:r>
      <w:r w:rsidRPr="003450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выпала не менее ответственная работа – защищать северные фронтовые рубежи нашей Родины.</w:t>
      </w:r>
    </w:p>
    <w:p w:rsidR="00400A2E" w:rsidRPr="00400A2E" w:rsidRDefault="00046983" w:rsidP="0034508B">
      <w:pPr>
        <w:pStyle w:val="ab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508B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="005B460E" w:rsidRPr="0034508B">
        <w:rPr>
          <w:rFonts w:ascii="Times New Roman" w:hAnsi="Times New Roman" w:cs="Times New Roman"/>
          <w:b/>
          <w:bCs/>
          <w:sz w:val="28"/>
          <w:szCs w:val="28"/>
        </w:rPr>
        <w:t>«Моя вой</w:t>
      </w:r>
      <w:r w:rsidR="003F57C3" w:rsidRPr="0034508B">
        <w:rPr>
          <w:rFonts w:ascii="Times New Roman" w:hAnsi="Times New Roman" w:cs="Times New Roman"/>
          <w:b/>
          <w:bCs/>
          <w:sz w:val="28"/>
          <w:szCs w:val="28"/>
        </w:rPr>
        <w:t>на – череда  опасных  эпизодов»</w:t>
      </w:r>
      <w:r w:rsidR="005B460E" w:rsidRPr="003450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B460E" w:rsidRPr="0034508B">
        <w:rPr>
          <w:rFonts w:ascii="Times New Roman" w:hAnsi="Times New Roman" w:cs="Times New Roman"/>
          <w:bCs/>
          <w:sz w:val="28"/>
          <w:szCs w:val="28"/>
        </w:rPr>
        <w:t>-</w:t>
      </w:r>
      <w:r w:rsidR="003F57C3" w:rsidRPr="0034508B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BD7D7E">
        <w:rPr>
          <w:rFonts w:ascii="Times New Roman" w:hAnsi="Times New Roman" w:cs="Times New Roman"/>
          <w:bCs/>
          <w:sz w:val="28"/>
          <w:szCs w:val="28"/>
        </w:rPr>
        <w:t>о</w:t>
      </w:r>
      <w:r w:rsidR="003F57C3" w:rsidRPr="0034508B">
        <w:rPr>
          <w:rFonts w:ascii="Times New Roman" w:hAnsi="Times New Roman" w:cs="Times New Roman"/>
          <w:bCs/>
          <w:sz w:val="28"/>
          <w:szCs w:val="28"/>
        </w:rPr>
        <w:t>б Андрее  Артеев</w:t>
      </w:r>
      <w:proofErr w:type="gramStart"/>
      <w:r w:rsidR="003F57C3" w:rsidRPr="0034508B">
        <w:rPr>
          <w:rFonts w:ascii="Times New Roman" w:hAnsi="Times New Roman" w:cs="Times New Roman"/>
          <w:bCs/>
          <w:sz w:val="28"/>
          <w:szCs w:val="28"/>
        </w:rPr>
        <w:t>е-</w:t>
      </w:r>
      <w:proofErr w:type="gramEnd"/>
      <w:r w:rsidR="003F57C3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BD7D7E">
        <w:rPr>
          <w:rFonts w:ascii="Times New Roman" w:hAnsi="Times New Roman" w:cs="Times New Roman"/>
          <w:bCs/>
          <w:sz w:val="28"/>
          <w:szCs w:val="28"/>
        </w:rPr>
        <w:t>блокад</w:t>
      </w:r>
      <w:r w:rsidR="003F57C3" w:rsidRPr="0034508B">
        <w:rPr>
          <w:rFonts w:ascii="Times New Roman" w:hAnsi="Times New Roman" w:cs="Times New Roman"/>
          <w:bCs/>
          <w:sz w:val="28"/>
          <w:szCs w:val="28"/>
        </w:rPr>
        <w:t>ном</w:t>
      </w:r>
      <w:r w:rsidR="000C29F5" w:rsidRPr="003450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F57C3" w:rsidRPr="0034508B">
        <w:rPr>
          <w:rFonts w:ascii="Times New Roman" w:hAnsi="Times New Roman" w:cs="Times New Roman"/>
          <w:bCs/>
          <w:sz w:val="28"/>
          <w:szCs w:val="28"/>
        </w:rPr>
        <w:t xml:space="preserve"> пехотинце.</w:t>
      </w:r>
      <w:r w:rsidR="00400A2E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</w:p>
    <w:p w:rsidR="00046983" w:rsidRPr="0034508B" w:rsidRDefault="00400A2E" w:rsidP="0034508B">
      <w:pPr>
        <w:pStyle w:val="ab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B31D16" w:rsidRPr="0034508B">
        <w:rPr>
          <w:rFonts w:ascii="Times New Roman" w:hAnsi="Times New Roman" w:cs="Times New Roman"/>
          <w:b/>
          <w:bCs/>
          <w:sz w:val="28"/>
          <w:szCs w:val="28"/>
        </w:rPr>
        <w:t>«Дневник врача полевого госпиталя»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4B55C4" w:rsidRPr="0034508B">
        <w:rPr>
          <w:rFonts w:ascii="Times New Roman" w:hAnsi="Times New Roman" w:cs="Times New Roman"/>
          <w:bCs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55C4" w:rsidRPr="003450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B55C4" w:rsidRPr="0034508B">
        <w:rPr>
          <w:rFonts w:ascii="Times New Roman" w:hAnsi="Times New Roman" w:cs="Times New Roman"/>
          <w:bCs/>
          <w:sz w:val="28"/>
          <w:szCs w:val="28"/>
        </w:rPr>
        <w:t>П.М.Третьякове</w:t>
      </w:r>
      <w:proofErr w:type="spellEnd"/>
      <w:r w:rsidR="004B55C4" w:rsidRPr="0034508B">
        <w:rPr>
          <w:rFonts w:ascii="Times New Roman" w:hAnsi="Times New Roman" w:cs="Times New Roman"/>
          <w:bCs/>
          <w:sz w:val="28"/>
          <w:szCs w:val="28"/>
        </w:rPr>
        <w:t>-</w:t>
      </w:r>
      <w:r w:rsidR="006615EA" w:rsidRPr="003450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55C4" w:rsidRPr="0034508B">
        <w:rPr>
          <w:rFonts w:ascii="Times New Roman" w:hAnsi="Times New Roman" w:cs="Times New Roman"/>
          <w:bCs/>
          <w:sz w:val="28"/>
          <w:szCs w:val="28"/>
        </w:rPr>
        <w:t xml:space="preserve">враче </w:t>
      </w:r>
      <w:r w:rsidR="006615EA" w:rsidRPr="0034508B">
        <w:rPr>
          <w:rFonts w:ascii="Times New Roman" w:hAnsi="Times New Roman" w:cs="Times New Roman"/>
          <w:bCs/>
          <w:sz w:val="28"/>
          <w:szCs w:val="28"/>
        </w:rPr>
        <w:t>–</w:t>
      </w:r>
      <w:r w:rsidR="004B55C4" w:rsidRPr="0034508B">
        <w:rPr>
          <w:rFonts w:ascii="Times New Roman" w:hAnsi="Times New Roman" w:cs="Times New Roman"/>
          <w:bCs/>
          <w:sz w:val="28"/>
          <w:szCs w:val="28"/>
        </w:rPr>
        <w:t>хирурге</w:t>
      </w:r>
      <w:r w:rsidR="00D17151" w:rsidRPr="0034508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Ленинградского фронта</w:t>
      </w:r>
      <w:r w:rsidR="00046983" w:rsidRPr="0034508B">
        <w:rPr>
          <w:rFonts w:ascii="Times New Roman" w:hAnsi="Times New Roman" w:cs="Times New Roman"/>
          <w:bCs/>
          <w:sz w:val="28"/>
          <w:szCs w:val="28"/>
        </w:rPr>
        <w:t>.</w:t>
      </w:r>
    </w:p>
    <w:p w:rsidR="00344B81" w:rsidRPr="0034508B" w:rsidRDefault="00046983" w:rsidP="0034508B">
      <w:pPr>
        <w:pStyle w:val="ab"/>
        <w:rPr>
          <w:rFonts w:ascii="Times New Roman" w:hAnsi="Times New Roman" w:cs="Times New Roman"/>
          <w:bCs/>
          <w:sz w:val="28"/>
          <w:szCs w:val="28"/>
        </w:rPr>
      </w:pPr>
      <w:r w:rsidRPr="0034508B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025F21" w:rsidRPr="0034508B">
        <w:rPr>
          <w:rFonts w:ascii="Times New Roman" w:hAnsi="Times New Roman" w:cs="Times New Roman"/>
          <w:sz w:val="28"/>
          <w:szCs w:val="28"/>
        </w:rPr>
        <w:t xml:space="preserve">В период работы сложился  тип </w:t>
      </w:r>
      <w:proofErr w:type="gramStart"/>
      <w:r w:rsidR="00025F21" w:rsidRPr="0034508B">
        <w:rPr>
          <w:rFonts w:ascii="Times New Roman" w:hAnsi="Times New Roman" w:cs="Times New Roman"/>
          <w:sz w:val="28"/>
          <w:szCs w:val="28"/>
        </w:rPr>
        <w:t>исследовательского</w:t>
      </w:r>
      <w:proofErr w:type="gramEnd"/>
      <w:r w:rsidR="00025F21" w:rsidRPr="0034508B">
        <w:rPr>
          <w:rFonts w:ascii="Times New Roman" w:hAnsi="Times New Roman" w:cs="Times New Roman"/>
          <w:sz w:val="28"/>
          <w:szCs w:val="28"/>
        </w:rPr>
        <w:t xml:space="preserve">  проекта-информационный проект, направленный</w:t>
      </w:r>
      <w:r w:rsidR="00581C70" w:rsidRPr="0034508B">
        <w:rPr>
          <w:rFonts w:ascii="Times New Roman" w:hAnsi="Times New Roman" w:cs="Times New Roman"/>
          <w:sz w:val="28"/>
          <w:szCs w:val="28"/>
        </w:rPr>
        <w:t xml:space="preserve"> на изучение определенных яв</w:t>
      </w:r>
      <w:r w:rsidR="00025F21" w:rsidRPr="0034508B">
        <w:rPr>
          <w:rFonts w:ascii="Times New Roman" w:hAnsi="Times New Roman" w:cs="Times New Roman"/>
          <w:sz w:val="28"/>
          <w:szCs w:val="28"/>
        </w:rPr>
        <w:t xml:space="preserve">лений, процессов, событий с анализом  и </w:t>
      </w:r>
      <w:r w:rsidR="00400A2E">
        <w:rPr>
          <w:rFonts w:ascii="Times New Roman" w:hAnsi="Times New Roman" w:cs="Times New Roman"/>
          <w:sz w:val="28"/>
          <w:szCs w:val="28"/>
        </w:rPr>
        <w:t>обобщением</w:t>
      </w:r>
      <w:r w:rsidR="00FF06A3" w:rsidRPr="0034508B">
        <w:rPr>
          <w:rFonts w:ascii="Times New Roman" w:hAnsi="Times New Roman" w:cs="Times New Roman"/>
          <w:sz w:val="28"/>
          <w:szCs w:val="28"/>
        </w:rPr>
        <w:t>. Примером этому служит созданный старшеклассниками проект</w:t>
      </w:r>
      <w:r w:rsidR="00025F21" w:rsidRPr="0034508B">
        <w:rPr>
          <w:rFonts w:ascii="Times New Roman" w:hAnsi="Times New Roman" w:cs="Times New Roman"/>
          <w:sz w:val="28"/>
          <w:szCs w:val="28"/>
        </w:rPr>
        <w:t>:</w:t>
      </w:r>
      <w:r w:rsidR="00FF06A3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362E69" w:rsidRPr="0034508B">
        <w:rPr>
          <w:rFonts w:ascii="Times New Roman" w:hAnsi="Times New Roman" w:cs="Times New Roman"/>
          <w:b/>
          <w:sz w:val="28"/>
          <w:szCs w:val="28"/>
        </w:rPr>
        <w:t>«Наши земляки на Карельском фронте в Великой Отечественной войне».</w:t>
      </w:r>
      <w:r w:rsidR="004F113B" w:rsidRPr="003450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113B" w:rsidRPr="0034508B">
        <w:rPr>
          <w:rFonts w:ascii="Times New Roman" w:hAnsi="Times New Roman" w:cs="Times New Roman"/>
          <w:sz w:val="28"/>
          <w:szCs w:val="28"/>
        </w:rPr>
        <w:t>(Приложение 2)</w:t>
      </w:r>
    </w:p>
    <w:p w:rsidR="00C42A02" w:rsidRPr="0034508B" w:rsidRDefault="00046983" w:rsidP="0034508B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34508B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C42A02" w:rsidRPr="0034508B">
        <w:rPr>
          <w:rFonts w:ascii="Times New Roman" w:hAnsi="Times New Roman" w:cs="Times New Roman"/>
          <w:b/>
          <w:bCs/>
          <w:sz w:val="28"/>
          <w:szCs w:val="28"/>
        </w:rPr>
        <w:t xml:space="preserve"> Актуальность</w:t>
      </w:r>
      <w:r w:rsidR="00C42A02" w:rsidRPr="0034508B">
        <w:rPr>
          <w:rFonts w:ascii="Times New Roman" w:hAnsi="Times New Roman" w:cs="Times New Roman"/>
          <w:bCs/>
          <w:sz w:val="28"/>
          <w:szCs w:val="28"/>
        </w:rPr>
        <w:t xml:space="preserve">  метода  проектов: </w:t>
      </w:r>
      <w:r w:rsidR="00C42A02" w:rsidRPr="0034508B">
        <w:rPr>
          <w:rFonts w:ascii="Times New Roman" w:hAnsi="Times New Roman" w:cs="Times New Roman"/>
          <w:sz w:val="28"/>
          <w:szCs w:val="28"/>
        </w:rPr>
        <w:t>учащиеся  самостоятельно  ставят  цели, задачи, находят способы их осуществления.</w:t>
      </w:r>
    </w:p>
    <w:p w:rsidR="00C42A02" w:rsidRPr="0034508B" w:rsidRDefault="00C42A02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b/>
          <w:bCs/>
          <w:sz w:val="28"/>
          <w:szCs w:val="28"/>
        </w:rPr>
        <w:t xml:space="preserve">     Преимущества</w:t>
      </w:r>
      <w:r w:rsidRPr="0034508B">
        <w:rPr>
          <w:rFonts w:ascii="Times New Roman" w:hAnsi="Times New Roman" w:cs="Times New Roman"/>
          <w:bCs/>
          <w:sz w:val="28"/>
          <w:szCs w:val="28"/>
        </w:rPr>
        <w:t xml:space="preserve">  метода проектов:</w:t>
      </w:r>
    </w:p>
    <w:p w:rsidR="00C42A02" w:rsidRPr="0034508B" w:rsidRDefault="00046983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            -</w:t>
      </w:r>
      <w:r w:rsidR="00BB4A7A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C42A02" w:rsidRPr="0034508B">
        <w:rPr>
          <w:rFonts w:ascii="Times New Roman" w:hAnsi="Times New Roman" w:cs="Times New Roman"/>
          <w:sz w:val="28"/>
          <w:szCs w:val="28"/>
        </w:rPr>
        <w:t xml:space="preserve"> позволяет решить одну из самых острых проблем  современного образования </w:t>
      </w:r>
      <w:r w:rsidR="00C42A02" w:rsidRPr="0034508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C42A02" w:rsidRPr="0034508B">
        <w:rPr>
          <w:rFonts w:ascii="Times New Roman" w:hAnsi="Times New Roman" w:cs="Times New Roman"/>
          <w:b/>
          <w:sz w:val="28"/>
          <w:szCs w:val="28"/>
        </w:rPr>
        <w:t xml:space="preserve">проблему </w:t>
      </w:r>
      <w:r w:rsidR="00C42A02" w:rsidRPr="0034508B">
        <w:rPr>
          <w:rFonts w:ascii="Times New Roman" w:hAnsi="Times New Roman" w:cs="Times New Roman"/>
          <w:b/>
          <w:bCs/>
          <w:sz w:val="28"/>
          <w:szCs w:val="28"/>
        </w:rPr>
        <w:t xml:space="preserve"> мотивации</w:t>
      </w:r>
      <w:r w:rsidR="002F53C2" w:rsidRPr="0034508B">
        <w:rPr>
          <w:rFonts w:ascii="Times New Roman" w:hAnsi="Times New Roman" w:cs="Times New Roman"/>
          <w:b/>
          <w:bCs/>
          <w:sz w:val="28"/>
          <w:szCs w:val="28"/>
        </w:rPr>
        <w:t>, познавательного интереса.</w:t>
      </w:r>
    </w:p>
    <w:p w:rsidR="00C42A02" w:rsidRPr="0034508B" w:rsidRDefault="00C42A02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       - реализует принцип  личностно-ориентированного обучения;</w:t>
      </w:r>
    </w:p>
    <w:p w:rsidR="00C42A02" w:rsidRPr="0034508B" w:rsidRDefault="00C42A02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       - позволяет самостоятельно  находить  и анализировать информацию,  применять полученные  знания на практике;</w:t>
      </w:r>
    </w:p>
    <w:p w:rsidR="00C42A02" w:rsidRPr="0034508B" w:rsidRDefault="00C42A02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       -  использование  новейших компьютерных технологий (электронная почта, поисковые системы и др.)</w:t>
      </w:r>
    </w:p>
    <w:p w:rsidR="00DB6AA6" w:rsidRPr="0034508B" w:rsidRDefault="001E16E8" w:rsidP="00400A2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b/>
          <w:sz w:val="28"/>
          <w:szCs w:val="28"/>
        </w:rPr>
        <w:t>Для организации целенаправленной эффективной деятельности</w:t>
      </w:r>
      <w:r w:rsidRPr="0034508B">
        <w:rPr>
          <w:rFonts w:ascii="Times New Roman" w:hAnsi="Times New Roman" w:cs="Times New Roman"/>
          <w:sz w:val="28"/>
          <w:szCs w:val="28"/>
        </w:rPr>
        <w:t xml:space="preserve"> был организован </w:t>
      </w:r>
      <w:r w:rsidRPr="0034508B">
        <w:rPr>
          <w:rFonts w:ascii="Times New Roman" w:hAnsi="Times New Roman" w:cs="Times New Roman"/>
          <w:b/>
          <w:sz w:val="28"/>
          <w:szCs w:val="28"/>
        </w:rPr>
        <w:t xml:space="preserve">предметный кружок по истории « За страницами </w:t>
      </w:r>
      <w:proofErr w:type="gramStart"/>
      <w:r w:rsidRPr="0034508B">
        <w:rPr>
          <w:rFonts w:ascii="Times New Roman" w:hAnsi="Times New Roman" w:cs="Times New Roman"/>
          <w:b/>
          <w:sz w:val="28"/>
          <w:szCs w:val="28"/>
        </w:rPr>
        <w:t>школьного</w:t>
      </w:r>
      <w:proofErr w:type="gramEnd"/>
      <w:r w:rsidRPr="0034508B">
        <w:rPr>
          <w:rFonts w:ascii="Times New Roman" w:hAnsi="Times New Roman" w:cs="Times New Roman"/>
          <w:b/>
          <w:sz w:val="28"/>
          <w:szCs w:val="28"/>
        </w:rPr>
        <w:t xml:space="preserve"> учебниками»</w:t>
      </w:r>
      <w:r w:rsidR="0030582E" w:rsidRPr="003450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6AA6" w:rsidRPr="0034508B">
        <w:rPr>
          <w:rFonts w:ascii="Times New Roman" w:hAnsi="Times New Roman" w:cs="Times New Roman"/>
          <w:sz w:val="28"/>
          <w:szCs w:val="28"/>
        </w:rPr>
        <w:t>для учащихся</w:t>
      </w:r>
      <w:r w:rsidR="00C71634" w:rsidRPr="0034508B">
        <w:rPr>
          <w:rFonts w:ascii="Times New Roman" w:hAnsi="Times New Roman" w:cs="Times New Roman"/>
          <w:sz w:val="28"/>
          <w:szCs w:val="28"/>
        </w:rPr>
        <w:t xml:space="preserve"> 9-11 классов.</w:t>
      </w:r>
    </w:p>
    <w:p w:rsidR="001E16E8" w:rsidRPr="0034508B" w:rsidRDefault="00DB6AA6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1E16E8" w:rsidRPr="0034508B">
        <w:rPr>
          <w:rFonts w:ascii="Times New Roman" w:hAnsi="Times New Roman" w:cs="Times New Roman"/>
          <w:sz w:val="28"/>
          <w:szCs w:val="28"/>
        </w:rPr>
        <w:t>Задачи кружка:</w:t>
      </w:r>
    </w:p>
    <w:p w:rsidR="00CE1965" w:rsidRPr="0034508B" w:rsidRDefault="001E16E8" w:rsidP="0034508B">
      <w:pPr>
        <w:pStyle w:val="ab"/>
        <w:rPr>
          <w:rFonts w:ascii="Times New Roman" w:hAnsi="Times New Roman" w:cs="Times New Roman"/>
          <w:color w:val="000000"/>
          <w:sz w:val="28"/>
          <w:szCs w:val="28"/>
        </w:rPr>
      </w:pPr>
      <w:r w:rsidRPr="0034508B">
        <w:rPr>
          <w:rFonts w:ascii="Times New Roman" w:hAnsi="Times New Roman" w:cs="Times New Roman"/>
          <w:color w:val="000000"/>
          <w:sz w:val="28"/>
          <w:szCs w:val="28"/>
        </w:rPr>
        <w:t>Обучение учащихся приемам исследовательской деятельности</w:t>
      </w:r>
      <w:r w:rsidR="00CE1965" w:rsidRPr="003450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E1965" w:rsidRPr="0034508B" w:rsidRDefault="00CE1965" w:rsidP="0034508B">
      <w:pPr>
        <w:pStyle w:val="ab"/>
        <w:rPr>
          <w:rFonts w:ascii="Times New Roman" w:hAnsi="Times New Roman" w:cs="Times New Roman"/>
          <w:color w:val="000000"/>
          <w:sz w:val="28"/>
          <w:szCs w:val="28"/>
        </w:rPr>
      </w:pPr>
      <w:r w:rsidRPr="0034508B">
        <w:rPr>
          <w:rFonts w:ascii="Times New Roman" w:hAnsi="Times New Roman" w:cs="Times New Roman"/>
          <w:color w:val="000000"/>
          <w:sz w:val="28"/>
          <w:szCs w:val="28"/>
        </w:rPr>
        <w:t xml:space="preserve">              2.  Написание исследовательских работ.</w:t>
      </w:r>
    </w:p>
    <w:p w:rsidR="00CE1965" w:rsidRPr="0034508B" w:rsidRDefault="00CE1965" w:rsidP="0034508B">
      <w:pPr>
        <w:pStyle w:val="ab"/>
        <w:rPr>
          <w:rFonts w:ascii="Times New Roman" w:hAnsi="Times New Roman" w:cs="Times New Roman"/>
          <w:color w:val="000000"/>
          <w:sz w:val="28"/>
          <w:szCs w:val="28"/>
        </w:rPr>
      </w:pPr>
      <w:r w:rsidRPr="0034508B">
        <w:rPr>
          <w:rFonts w:ascii="Times New Roman" w:hAnsi="Times New Roman" w:cs="Times New Roman"/>
          <w:color w:val="000000"/>
          <w:sz w:val="28"/>
          <w:szCs w:val="28"/>
        </w:rPr>
        <w:t>Создание проектов.</w:t>
      </w:r>
    </w:p>
    <w:p w:rsidR="00CE1965" w:rsidRPr="0034508B" w:rsidRDefault="00A9240C" w:rsidP="0034508B">
      <w:pPr>
        <w:pStyle w:val="ab"/>
        <w:rPr>
          <w:rFonts w:ascii="Times New Roman" w:hAnsi="Times New Roman" w:cs="Times New Roman"/>
          <w:color w:val="000000"/>
          <w:sz w:val="28"/>
          <w:szCs w:val="28"/>
        </w:rPr>
      </w:pPr>
      <w:r w:rsidRPr="003450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E1965" w:rsidRPr="0034508B">
        <w:rPr>
          <w:rFonts w:ascii="Times New Roman" w:hAnsi="Times New Roman" w:cs="Times New Roman"/>
          <w:color w:val="000000"/>
          <w:sz w:val="28"/>
          <w:szCs w:val="28"/>
        </w:rPr>
        <w:t>Обучение учащихся приемам исследовательской деятельности:</w:t>
      </w:r>
    </w:p>
    <w:p w:rsidR="000938EA" w:rsidRPr="0034508B" w:rsidRDefault="000938EA" w:rsidP="0034508B">
      <w:pPr>
        <w:pStyle w:val="ab"/>
        <w:rPr>
          <w:rFonts w:ascii="Times New Roman" w:hAnsi="Times New Roman" w:cs="Times New Roman"/>
          <w:color w:val="000000"/>
          <w:sz w:val="28"/>
          <w:szCs w:val="28"/>
        </w:rPr>
      </w:pPr>
      <w:r w:rsidRPr="0034508B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CE1965" w:rsidRPr="003450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4508B">
        <w:rPr>
          <w:rFonts w:ascii="Times New Roman" w:hAnsi="Times New Roman" w:cs="Times New Roman"/>
          <w:color w:val="000000"/>
          <w:sz w:val="28"/>
          <w:szCs w:val="28"/>
        </w:rPr>
        <w:t>1.Выбор темы и цели исследования (цель д.б</w:t>
      </w:r>
      <w:proofErr w:type="gramStart"/>
      <w:r w:rsidRPr="0034508B">
        <w:rPr>
          <w:rFonts w:ascii="Times New Roman" w:hAnsi="Times New Roman" w:cs="Times New Roman"/>
          <w:color w:val="000000"/>
          <w:sz w:val="28"/>
          <w:szCs w:val="28"/>
        </w:rPr>
        <w:t>.к</w:t>
      </w:r>
      <w:proofErr w:type="gramEnd"/>
      <w:r w:rsidRPr="0034508B">
        <w:rPr>
          <w:rFonts w:ascii="Times New Roman" w:hAnsi="Times New Roman" w:cs="Times New Roman"/>
          <w:color w:val="000000"/>
          <w:sz w:val="28"/>
          <w:szCs w:val="28"/>
        </w:rPr>
        <w:t>онкретной, тема для исследования- доступной, работа д.б. нужной и интересной).</w:t>
      </w:r>
    </w:p>
    <w:p w:rsidR="00CE1965" w:rsidRPr="0034508B" w:rsidRDefault="00A9240C" w:rsidP="0034508B">
      <w:pPr>
        <w:pStyle w:val="ab"/>
        <w:rPr>
          <w:rFonts w:ascii="Times New Roman" w:hAnsi="Times New Roman" w:cs="Times New Roman"/>
          <w:color w:val="000000"/>
          <w:sz w:val="28"/>
          <w:szCs w:val="28"/>
        </w:rPr>
      </w:pPr>
      <w:r w:rsidRPr="0034508B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CE1965" w:rsidRPr="003450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83752" w:rsidRPr="0034508B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30582E" w:rsidRPr="003450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654B7" w:rsidRPr="003450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0582E" w:rsidRPr="0034508B">
        <w:rPr>
          <w:rFonts w:ascii="Times New Roman" w:hAnsi="Times New Roman" w:cs="Times New Roman"/>
          <w:color w:val="000000"/>
          <w:sz w:val="28"/>
          <w:szCs w:val="28"/>
        </w:rPr>
        <w:t>Планирование и выбор методики исследования.</w:t>
      </w:r>
    </w:p>
    <w:p w:rsidR="00C654B7" w:rsidRPr="0034508B" w:rsidRDefault="00C654B7" w:rsidP="0034508B">
      <w:pPr>
        <w:pStyle w:val="ab"/>
        <w:rPr>
          <w:rFonts w:ascii="Times New Roman" w:hAnsi="Times New Roman" w:cs="Times New Roman"/>
          <w:color w:val="000000"/>
          <w:sz w:val="28"/>
          <w:szCs w:val="28"/>
        </w:rPr>
      </w:pPr>
      <w:r w:rsidRPr="0034508B">
        <w:rPr>
          <w:rFonts w:ascii="Times New Roman" w:hAnsi="Times New Roman" w:cs="Times New Roman"/>
          <w:color w:val="000000"/>
          <w:sz w:val="28"/>
          <w:szCs w:val="28"/>
        </w:rPr>
        <w:t xml:space="preserve">     3. </w:t>
      </w:r>
      <w:r w:rsidR="0030582E" w:rsidRPr="0034508B">
        <w:rPr>
          <w:rFonts w:ascii="Times New Roman" w:hAnsi="Times New Roman" w:cs="Times New Roman"/>
          <w:color w:val="000000"/>
          <w:sz w:val="28"/>
          <w:szCs w:val="28"/>
        </w:rPr>
        <w:t>Регистрация данных.</w:t>
      </w:r>
      <w:r w:rsidRPr="0034508B">
        <w:rPr>
          <w:rFonts w:ascii="Times New Roman" w:hAnsi="Times New Roman" w:cs="Times New Roman"/>
          <w:color w:val="000000"/>
          <w:sz w:val="28"/>
          <w:szCs w:val="28"/>
        </w:rPr>
        <w:t xml:space="preserve"> Ссылки на литературу и составление списка литературы.</w:t>
      </w:r>
    </w:p>
    <w:p w:rsidR="0030582E" w:rsidRPr="0034508B" w:rsidRDefault="00C654B7" w:rsidP="0034508B">
      <w:pPr>
        <w:pStyle w:val="ab"/>
        <w:rPr>
          <w:rFonts w:ascii="Times New Roman" w:hAnsi="Times New Roman" w:cs="Times New Roman"/>
          <w:color w:val="000000"/>
          <w:sz w:val="28"/>
          <w:szCs w:val="28"/>
        </w:rPr>
      </w:pPr>
      <w:r w:rsidRPr="0034508B">
        <w:rPr>
          <w:rFonts w:ascii="Times New Roman" w:hAnsi="Times New Roman" w:cs="Times New Roman"/>
          <w:color w:val="000000"/>
          <w:sz w:val="28"/>
          <w:szCs w:val="28"/>
        </w:rPr>
        <w:t xml:space="preserve">     4.</w:t>
      </w:r>
      <w:r w:rsidR="0030582E" w:rsidRPr="0034508B">
        <w:rPr>
          <w:rFonts w:ascii="Times New Roman" w:hAnsi="Times New Roman" w:cs="Times New Roman"/>
          <w:color w:val="000000"/>
          <w:sz w:val="28"/>
          <w:szCs w:val="28"/>
        </w:rPr>
        <w:t>Оформление результатов исследования (внешнее оформление и язык, общий план работы, введение, изложение результатов, выводы).</w:t>
      </w:r>
    </w:p>
    <w:p w:rsidR="00C654B7" w:rsidRPr="0034508B" w:rsidRDefault="00C654B7" w:rsidP="0034508B">
      <w:pPr>
        <w:pStyle w:val="ab"/>
        <w:rPr>
          <w:rFonts w:ascii="Times New Roman" w:hAnsi="Times New Roman" w:cs="Times New Roman"/>
          <w:color w:val="000000"/>
          <w:sz w:val="28"/>
          <w:szCs w:val="28"/>
        </w:rPr>
      </w:pPr>
      <w:r w:rsidRPr="0034508B">
        <w:rPr>
          <w:rFonts w:ascii="Times New Roman" w:hAnsi="Times New Roman" w:cs="Times New Roman"/>
          <w:color w:val="000000"/>
          <w:sz w:val="28"/>
          <w:szCs w:val="28"/>
        </w:rPr>
        <w:t xml:space="preserve">     5. Таблицы и иллюстрации.</w:t>
      </w:r>
    </w:p>
    <w:p w:rsidR="00C654B7" w:rsidRPr="0034508B" w:rsidRDefault="00C654B7" w:rsidP="0034508B">
      <w:pPr>
        <w:pStyle w:val="ab"/>
        <w:rPr>
          <w:rFonts w:ascii="Times New Roman" w:hAnsi="Times New Roman" w:cs="Times New Roman"/>
          <w:color w:val="000000"/>
          <w:sz w:val="28"/>
          <w:szCs w:val="28"/>
        </w:rPr>
      </w:pPr>
      <w:r w:rsidRPr="0034508B">
        <w:rPr>
          <w:rFonts w:ascii="Times New Roman" w:hAnsi="Times New Roman" w:cs="Times New Roman"/>
          <w:color w:val="000000"/>
          <w:sz w:val="28"/>
          <w:szCs w:val="28"/>
        </w:rPr>
        <w:t xml:space="preserve">     6. Подготовка презентаций, сопроводительных текстов, докладов,</w:t>
      </w:r>
    </w:p>
    <w:p w:rsidR="00C654B7" w:rsidRPr="0034508B" w:rsidRDefault="00C654B7" w:rsidP="0034508B">
      <w:pPr>
        <w:pStyle w:val="ab"/>
        <w:rPr>
          <w:rFonts w:ascii="Times New Roman" w:hAnsi="Times New Roman" w:cs="Times New Roman"/>
          <w:color w:val="000000"/>
          <w:sz w:val="28"/>
          <w:szCs w:val="28"/>
        </w:rPr>
      </w:pPr>
      <w:r w:rsidRPr="0034508B">
        <w:rPr>
          <w:rFonts w:ascii="Times New Roman" w:hAnsi="Times New Roman" w:cs="Times New Roman"/>
          <w:color w:val="000000"/>
          <w:sz w:val="28"/>
          <w:szCs w:val="28"/>
        </w:rPr>
        <w:t>выступлений  на конференциях, конкурсах.</w:t>
      </w:r>
    </w:p>
    <w:p w:rsidR="00C654B7" w:rsidRPr="0034508B" w:rsidRDefault="00C654B7" w:rsidP="0034508B">
      <w:pPr>
        <w:pStyle w:val="ab"/>
        <w:rPr>
          <w:rFonts w:ascii="Times New Roman" w:hAnsi="Times New Roman" w:cs="Times New Roman"/>
          <w:color w:val="000000"/>
          <w:sz w:val="28"/>
          <w:szCs w:val="28"/>
        </w:rPr>
      </w:pPr>
      <w:r w:rsidRPr="0034508B">
        <w:rPr>
          <w:rFonts w:ascii="Times New Roman" w:hAnsi="Times New Roman" w:cs="Times New Roman"/>
          <w:color w:val="000000"/>
          <w:sz w:val="28"/>
          <w:szCs w:val="28"/>
        </w:rPr>
        <w:t xml:space="preserve">     7. Подготовка стендового доклада.</w:t>
      </w:r>
    </w:p>
    <w:p w:rsidR="008C11E2" w:rsidRPr="0034508B" w:rsidRDefault="00C654B7" w:rsidP="0034508B">
      <w:pPr>
        <w:pStyle w:val="ab"/>
        <w:rPr>
          <w:rFonts w:ascii="Times New Roman" w:hAnsi="Times New Roman" w:cs="Times New Roman"/>
          <w:color w:val="000000"/>
          <w:sz w:val="28"/>
          <w:szCs w:val="28"/>
        </w:rPr>
      </w:pPr>
      <w:r w:rsidRPr="0034508B">
        <w:rPr>
          <w:rFonts w:ascii="Times New Roman" w:hAnsi="Times New Roman" w:cs="Times New Roman"/>
          <w:color w:val="000000"/>
          <w:sz w:val="28"/>
          <w:szCs w:val="28"/>
        </w:rPr>
        <w:t xml:space="preserve">      8.</w:t>
      </w:r>
      <w:r w:rsidR="00C15D31" w:rsidRPr="003450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C11E2" w:rsidRPr="0034508B">
        <w:rPr>
          <w:rFonts w:ascii="Times New Roman" w:hAnsi="Times New Roman" w:cs="Times New Roman"/>
          <w:color w:val="000000"/>
          <w:sz w:val="28"/>
          <w:szCs w:val="28"/>
        </w:rPr>
        <w:t>Обсуждение результатов. Представление продукта исследовательской деятельности.</w:t>
      </w:r>
    </w:p>
    <w:p w:rsidR="008C11E2" w:rsidRPr="0034508B" w:rsidRDefault="008C11E2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Интерес к  изучению</w:t>
      </w:r>
      <w:r w:rsidR="00B8629A" w:rsidRPr="003450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4508B">
        <w:rPr>
          <w:rFonts w:ascii="Times New Roman" w:hAnsi="Times New Roman" w:cs="Times New Roman"/>
          <w:color w:val="000000"/>
          <w:sz w:val="28"/>
          <w:szCs w:val="28"/>
        </w:rPr>
        <w:t xml:space="preserve"> истории стимулируется </w:t>
      </w:r>
      <w:r w:rsidRPr="0034508B">
        <w:rPr>
          <w:rFonts w:ascii="Times New Roman" w:hAnsi="Times New Roman" w:cs="Times New Roman"/>
          <w:sz w:val="28"/>
          <w:szCs w:val="28"/>
        </w:rPr>
        <w:t xml:space="preserve">  учас</w:t>
      </w:r>
      <w:r w:rsidR="007746EF" w:rsidRPr="0034508B">
        <w:rPr>
          <w:rFonts w:ascii="Times New Roman" w:hAnsi="Times New Roman" w:cs="Times New Roman"/>
          <w:sz w:val="28"/>
          <w:szCs w:val="28"/>
        </w:rPr>
        <w:t xml:space="preserve">тием обучающихся в  </w:t>
      </w:r>
      <w:r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7746EF" w:rsidRPr="0034508B">
        <w:rPr>
          <w:rFonts w:ascii="Times New Roman" w:hAnsi="Times New Roman" w:cs="Times New Roman"/>
          <w:sz w:val="28"/>
          <w:szCs w:val="28"/>
        </w:rPr>
        <w:t xml:space="preserve">олимпиадах, конкурсах различного уровня, </w:t>
      </w:r>
      <w:r w:rsidRPr="003450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629A" w:rsidRPr="0034508B" w:rsidRDefault="00B8629A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</w:t>
      </w:r>
      <w:r w:rsidR="00344B81" w:rsidRPr="0034508B">
        <w:rPr>
          <w:rFonts w:ascii="Times New Roman" w:hAnsi="Times New Roman" w:cs="Times New Roman"/>
          <w:sz w:val="28"/>
          <w:szCs w:val="28"/>
        </w:rPr>
        <w:tab/>
      </w:r>
      <w:r w:rsidR="00F000FF" w:rsidRPr="0034508B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="008C11E2" w:rsidRPr="003450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11E2" w:rsidRPr="0034508B">
        <w:rPr>
          <w:rFonts w:ascii="Times New Roman" w:hAnsi="Times New Roman" w:cs="Times New Roman"/>
          <w:sz w:val="28"/>
          <w:szCs w:val="28"/>
        </w:rPr>
        <w:t>краеведческо</w:t>
      </w:r>
      <w:proofErr w:type="spellEnd"/>
      <w:r w:rsidR="008C11E2" w:rsidRPr="0034508B">
        <w:rPr>
          <w:rFonts w:ascii="Times New Roman" w:hAnsi="Times New Roman" w:cs="Times New Roman"/>
          <w:sz w:val="28"/>
          <w:szCs w:val="28"/>
        </w:rPr>
        <w:t xml:space="preserve">-исследовательской деятельности </w:t>
      </w:r>
      <w:r w:rsidR="00F000FF" w:rsidRPr="0034508B">
        <w:rPr>
          <w:rFonts w:ascii="Times New Roman" w:hAnsi="Times New Roman" w:cs="Times New Roman"/>
          <w:sz w:val="28"/>
          <w:szCs w:val="28"/>
        </w:rPr>
        <w:t>воспитанники</w:t>
      </w:r>
      <w:r w:rsidR="008C11E2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F000FF" w:rsidRPr="0034508B">
        <w:rPr>
          <w:rFonts w:ascii="Times New Roman" w:hAnsi="Times New Roman" w:cs="Times New Roman"/>
          <w:sz w:val="28"/>
          <w:szCs w:val="28"/>
        </w:rPr>
        <w:t xml:space="preserve">стали занимать призовые места </w:t>
      </w:r>
      <w:r w:rsidR="007746EF" w:rsidRPr="0034508B">
        <w:rPr>
          <w:rFonts w:ascii="Times New Roman" w:hAnsi="Times New Roman" w:cs="Times New Roman"/>
          <w:sz w:val="28"/>
          <w:szCs w:val="28"/>
        </w:rPr>
        <w:t>в творческих конкурсах,</w:t>
      </w:r>
      <w:r w:rsidRPr="0034508B">
        <w:rPr>
          <w:rFonts w:ascii="Times New Roman" w:hAnsi="Times New Roman" w:cs="Times New Roman"/>
          <w:sz w:val="28"/>
          <w:szCs w:val="28"/>
        </w:rPr>
        <w:t xml:space="preserve"> олимпиадах</w:t>
      </w:r>
      <w:r w:rsidR="008C11E2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Pr="0034508B">
        <w:rPr>
          <w:rFonts w:ascii="Times New Roman" w:hAnsi="Times New Roman" w:cs="Times New Roman"/>
          <w:sz w:val="28"/>
          <w:szCs w:val="28"/>
        </w:rPr>
        <w:t>различного уровня</w:t>
      </w:r>
      <w:r w:rsidR="008C11E2" w:rsidRPr="0034508B">
        <w:rPr>
          <w:rFonts w:ascii="Times New Roman" w:hAnsi="Times New Roman" w:cs="Times New Roman"/>
          <w:sz w:val="28"/>
          <w:szCs w:val="28"/>
        </w:rPr>
        <w:t>.</w:t>
      </w:r>
    </w:p>
    <w:p w:rsidR="008C11E2" w:rsidRPr="0034508B" w:rsidRDefault="008C11E2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344B81" w:rsidRPr="0034508B">
        <w:rPr>
          <w:rFonts w:ascii="Times New Roman" w:hAnsi="Times New Roman" w:cs="Times New Roman"/>
          <w:sz w:val="28"/>
          <w:szCs w:val="28"/>
        </w:rPr>
        <w:tab/>
      </w:r>
      <w:r w:rsidRPr="0034508B">
        <w:rPr>
          <w:rFonts w:ascii="Times New Roman" w:hAnsi="Times New Roman" w:cs="Times New Roman"/>
          <w:sz w:val="28"/>
          <w:szCs w:val="28"/>
        </w:rPr>
        <w:t xml:space="preserve">Внеурочная  деятельность по истории нацелена на формирование интеллектуально и творчески развитой личности, профессионально сориентированной в жизни. </w:t>
      </w:r>
    </w:p>
    <w:p w:rsidR="003E4D30" w:rsidRPr="0034508B" w:rsidRDefault="008E28ED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Число  учащихся, занимающихся краеведческим исследованием, неуклонно растет: в 2012  году только 5 старшеклассников пожелали участвовать</w:t>
      </w:r>
      <w:r w:rsidR="00B8629A" w:rsidRPr="0034508B">
        <w:rPr>
          <w:rFonts w:ascii="Times New Roman" w:hAnsi="Times New Roman" w:cs="Times New Roman"/>
          <w:sz w:val="28"/>
          <w:szCs w:val="28"/>
        </w:rPr>
        <w:t xml:space="preserve"> в краеведческой олимпиаде, а в 2014-2015году </w:t>
      </w:r>
      <w:proofErr w:type="gramStart"/>
      <w:r w:rsidR="00B8629A" w:rsidRPr="0034508B">
        <w:rPr>
          <w:rFonts w:ascii="Times New Roman" w:hAnsi="Times New Roman" w:cs="Times New Roman"/>
          <w:sz w:val="28"/>
          <w:szCs w:val="28"/>
        </w:rPr>
        <w:t>–в</w:t>
      </w:r>
      <w:proofErr w:type="gramEnd"/>
      <w:r w:rsidR="00B8629A" w:rsidRPr="0034508B">
        <w:rPr>
          <w:rFonts w:ascii="Times New Roman" w:hAnsi="Times New Roman" w:cs="Times New Roman"/>
          <w:sz w:val="28"/>
          <w:szCs w:val="28"/>
        </w:rPr>
        <w:t>есь класс</w:t>
      </w:r>
      <w:r w:rsidRPr="0034508B">
        <w:rPr>
          <w:rFonts w:ascii="Times New Roman" w:hAnsi="Times New Roman" w:cs="Times New Roman"/>
          <w:sz w:val="28"/>
          <w:szCs w:val="28"/>
        </w:rPr>
        <w:t xml:space="preserve"> .,   защищают свои проекты на конкурсе исс</w:t>
      </w:r>
      <w:r w:rsidR="00B8629A" w:rsidRPr="0034508B">
        <w:rPr>
          <w:rFonts w:ascii="Times New Roman" w:hAnsi="Times New Roman" w:cs="Times New Roman"/>
          <w:sz w:val="28"/>
          <w:szCs w:val="28"/>
        </w:rPr>
        <w:t>ледовательских работ как</w:t>
      </w:r>
      <w:r w:rsidR="006B5E20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B8629A" w:rsidRPr="0034508B">
        <w:rPr>
          <w:rFonts w:ascii="Times New Roman" w:hAnsi="Times New Roman" w:cs="Times New Roman"/>
          <w:sz w:val="28"/>
          <w:szCs w:val="28"/>
        </w:rPr>
        <w:t xml:space="preserve"> н</w:t>
      </w:r>
      <w:r w:rsidR="006B5E20" w:rsidRPr="0034508B">
        <w:rPr>
          <w:rFonts w:ascii="Times New Roman" w:hAnsi="Times New Roman" w:cs="Times New Roman"/>
          <w:sz w:val="28"/>
          <w:szCs w:val="28"/>
        </w:rPr>
        <w:t xml:space="preserve">а </w:t>
      </w:r>
      <w:r w:rsidR="00B8629A" w:rsidRPr="0034508B">
        <w:rPr>
          <w:rFonts w:ascii="Times New Roman" w:hAnsi="Times New Roman" w:cs="Times New Roman"/>
          <w:sz w:val="28"/>
          <w:szCs w:val="28"/>
        </w:rPr>
        <w:t xml:space="preserve">школьном уровне, </w:t>
      </w:r>
      <w:r w:rsidR="003E4D30" w:rsidRPr="0034508B">
        <w:rPr>
          <w:rFonts w:ascii="Times New Roman" w:hAnsi="Times New Roman" w:cs="Times New Roman"/>
          <w:sz w:val="28"/>
          <w:szCs w:val="28"/>
        </w:rPr>
        <w:t>так и на муниципальном, региональном</w:t>
      </w:r>
      <w:r w:rsidR="00491E9E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3E4D30" w:rsidRPr="0034508B">
        <w:rPr>
          <w:rFonts w:ascii="Times New Roman" w:hAnsi="Times New Roman" w:cs="Times New Roman"/>
          <w:sz w:val="28"/>
          <w:szCs w:val="28"/>
        </w:rPr>
        <w:t>и Межрегиональном</w:t>
      </w:r>
      <w:r w:rsidRPr="0034508B">
        <w:rPr>
          <w:rFonts w:ascii="Times New Roman" w:hAnsi="Times New Roman" w:cs="Times New Roman"/>
          <w:sz w:val="28"/>
          <w:szCs w:val="28"/>
        </w:rPr>
        <w:t>.</w:t>
      </w:r>
    </w:p>
    <w:p w:rsidR="00491E9E" w:rsidRPr="0034508B" w:rsidRDefault="003E4D3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E28ED" w:rsidRPr="0034508B">
        <w:rPr>
          <w:rFonts w:ascii="Times New Roman" w:hAnsi="Times New Roman" w:cs="Times New Roman"/>
          <w:sz w:val="28"/>
          <w:szCs w:val="28"/>
        </w:rPr>
        <w:t xml:space="preserve"> Этот факт говорит о повышении интереса к общественным дисциплинам,  к истории   Отечества в частности, к истории родного края, к истокам своей родословной.  </w:t>
      </w:r>
    </w:p>
    <w:p w:rsidR="003E4D30" w:rsidRPr="0034508B" w:rsidRDefault="00491E9E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</w:t>
      </w:r>
      <w:r w:rsidR="008E28ED" w:rsidRPr="0034508B">
        <w:rPr>
          <w:rFonts w:ascii="Times New Roman" w:hAnsi="Times New Roman" w:cs="Times New Roman"/>
          <w:sz w:val="28"/>
          <w:szCs w:val="28"/>
        </w:rPr>
        <w:t xml:space="preserve"> Повышается  активность   ребят и в различных формах работы:  проведение экскурсий,  участие в работе школьного музея.  Анализ работы   говорит о том,  что чем старше становятся обучающиеся, тем активнее принимают участие в урочной и внеклассной деятельности,  растет их осознанность восприятия окружающей действительности,  исторического прошлого своей страны от курса к курсу.</w:t>
      </w:r>
    </w:p>
    <w:p w:rsidR="00F96DDE" w:rsidRPr="0034508B" w:rsidRDefault="008E28ED" w:rsidP="00400A2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b/>
          <w:sz w:val="28"/>
          <w:szCs w:val="28"/>
        </w:rPr>
        <w:t>Таким образом, можно сделать следующие выводы</w:t>
      </w:r>
      <w:r w:rsidRPr="0034508B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3E4D30" w:rsidRPr="0034508B" w:rsidRDefault="00F66EB1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1</w:t>
      </w:r>
      <w:r w:rsidR="005A6F26">
        <w:rPr>
          <w:rFonts w:ascii="Times New Roman" w:hAnsi="Times New Roman" w:cs="Times New Roman"/>
          <w:sz w:val="28"/>
          <w:szCs w:val="28"/>
        </w:rPr>
        <w:t>. В</w:t>
      </w:r>
      <w:r w:rsidR="00C15D31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8E28ED" w:rsidRPr="0034508B">
        <w:rPr>
          <w:rFonts w:ascii="Times New Roman" w:hAnsi="Times New Roman" w:cs="Times New Roman"/>
          <w:sz w:val="28"/>
          <w:szCs w:val="28"/>
        </w:rPr>
        <w:t xml:space="preserve">2012 году  автором опыта </w:t>
      </w:r>
      <w:r w:rsidR="003E4D30" w:rsidRPr="0034508B">
        <w:rPr>
          <w:rFonts w:ascii="Times New Roman" w:hAnsi="Times New Roman" w:cs="Times New Roman"/>
          <w:sz w:val="28"/>
          <w:szCs w:val="28"/>
        </w:rPr>
        <w:t xml:space="preserve">организована </w:t>
      </w:r>
      <w:proofErr w:type="spellStart"/>
      <w:r w:rsidR="008E28ED" w:rsidRPr="0034508B">
        <w:rPr>
          <w:rFonts w:ascii="Times New Roman" w:hAnsi="Times New Roman" w:cs="Times New Roman"/>
          <w:sz w:val="28"/>
          <w:szCs w:val="28"/>
        </w:rPr>
        <w:t>краеведческ</w:t>
      </w:r>
      <w:r w:rsidRPr="0034508B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34508B">
        <w:rPr>
          <w:rFonts w:ascii="Times New Roman" w:hAnsi="Times New Roman" w:cs="Times New Roman"/>
          <w:sz w:val="28"/>
          <w:szCs w:val="28"/>
        </w:rPr>
        <w:t>-исследовательской деятельность</w:t>
      </w:r>
      <w:r w:rsidR="008E28ED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3E4D30" w:rsidRPr="0034508B">
        <w:rPr>
          <w:rFonts w:ascii="Times New Roman" w:hAnsi="Times New Roman" w:cs="Times New Roman"/>
          <w:sz w:val="28"/>
          <w:szCs w:val="28"/>
        </w:rPr>
        <w:t>через кружок «За страницами школьного учебника», «Личность в истории России»</w:t>
      </w:r>
    </w:p>
    <w:p w:rsidR="008E28ED" w:rsidRPr="0034508B" w:rsidRDefault="00F66EB1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2. </w:t>
      </w:r>
      <w:r w:rsidR="00C15D31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8E28ED" w:rsidRPr="0034508B">
        <w:rPr>
          <w:rFonts w:ascii="Times New Roman" w:hAnsi="Times New Roman" w:cs="Times New Roman"/>
          <w:sz w:val="28"/>
          <w:szCs w:val="28"/>
        </w:rPr>
        <w:t>Осуществляется систематическое выявление одаренных детей, склонных к научной и исследовательской деятельности.</w:t>
      </w:r>
    </w:p>
    <w:p w:rsidR="00F66EB1" w:rsidRPr="0034508B" w:rsidRDefault="00F66EB1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    3.</w:t>
      </w:r>
      <w:r w:rsidR="00C15D31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Pr="0034508B">
        <w:rPr>
          <w:rFonts w:ascii="Times New Roman" w:hAnsi="Times New Roman" w:cs="Times New Roman"/>
          <w:sz w:val="28"/>
          <w:szCs w:val="28"/>
        </w:rPr>
        <w:t xml:space="preserve">Составлен план обучения учащихся  исследовательской  деятельности         </w:t>
      </w:r>
      <w:r w:rsidR="008E28ED" w:rsidRPr="0034508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E28ED" w:rsidRPr="0034508B" w:rsidRDefault="00DD3205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   </w:t>
      </w:r>
      <w:r w:rsidR="00C15D31" w:rsidRPr="0034508B">
        <w:rPr>
          <w:rFonts w:ascii="Times New Roman" w:hAnsi="Times New Roman" w:cs="Times New Roman"/>
          <w:sz w:val="28"/>
          <w:szCs w:val="28"/>
        </w:rPr>
        <w:t>4. П</w:t>
      </w:r>
      <w:r w:rsidR="008E28ED" w:rsidRPr="0034508B">
        <w:rPr>
          <w:rFonts w:ascii="Times New Roman" w:hAnsi="Times New Roman" w:cs="Times New Roman"/>
          <w:sz w:val="28"/>
          <w:szCs w:val="28"/>
        </w:rPr>
        <w:t>одготовлены рекомендации по организации поисков</w:t>
      </w:r>
      <w:proofErr w:type="gramStart"/>
      <w:r w:rsidR="008E28ED" w:rsidRPr="0034508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E938F3" w:rsidRPr="0034508B">
        <w:rPr>
          <w:rFonts w:ascii="Times New Roman" w:hAnsi="Times New Roman" w:cs="Times New Roman"/>
          <w:sz w:val="28"/>
          <w:szCs w:val="28"/>
        </w:rPr>
        <w:t xml:space="preserve">  </w:t>
      </w:r>
      <w:r w:rsidR="008E28ED" w:rsidRPr="0034508B">
        <w:rPr>
          <w:rFonts w:ascii="Times New Roman" w:hAnsi="Times New Roman" w:cs="Times New Roman"/>
          <w:sz w:val="28"/>
          <w:szCs w:val="28"/>
        </w:rPr>
        <w:t xml:space="preserve">краеведческой работы старшеклассников.  </w:t>
      </w:r>
    </w:p>
    <w:p w:rsidR="008E28ED" w:rsidRPr="0034508B" w:rsidRDefault="00DD3205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   </w:t>
      </w:r>
      <w:r w:rsidR="008E28ED" w:rsidRPr="0034508B">
        <w:rPr>
          <w:rFonts w:ascii="Times New Roman" w:hAnsi="Times New Roman" w:cs="Times New Roman"/>
          <w:sz w:val="28"/>
          <w:szCs w:val="28"/>
        </w:rPr>
        <w:t xml:space="preserve">5. </w:t>
      </w:r>
      <w:r w:rsidR="00C15D31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C46957" w:rsidRPr="0034508B">
        <w:rPr>
          <w:rFonts w:ascii="Times New Roman" w:hAnsi="Times New Roman" w:cs="Times New Roman"/>
          <w:sz w:val="28"/>
          <w:szCs w:val="28"/>
        </w:rPr>
        <w:t>Показателем в</w:t>
      </w:r>
      <w:r w:rsidR="008E28ED" w:rsidRPr="0034508B">
        <w:rPr>
          <w:rFonts w:ascii="Times New Roman" w:hAnsi="Times New Roman" w:cs="Times New Roman"/>
          <w:sz w:val="28"/>
          <w:szCs w:val="28"/>
        </w:rPr>
        <w:t>озрос</w:t>
      </w:r>
      <w:r w:rsidR="00C46957" w:rsidRPr="0034508B">
        <w:rPr>
          <w:rFonts w:ascii="Times New Roman" w:hAnsi="Times New Roman" w:cs="Times New Roman"/>
          <w:sz w:val="28"/>
          <w:szCs w:val="28"/>
        </w:rPr>
        <w:t>шего</w:t>
      </w:r>
      <w:r w:rsidR="008E28ED" w:rsidRPr="0034508B">
        <w:rPr>
          <w:rFonts w:ascii="Times New Roman" w:hAnsi="Times New Roman" w:cs="Times New Roman"/>
          <w:sz w:val="28"/>
          <w:szCs w:val="28"/>
        </w:rPr>
        <w:t xml:space="preserve"> интерес</w:t>
      </w:r>
      <w:r w:rsidR="00C46957" w:rsidRPr="0034508B">
        <w:rPr>
          <w:rFonts w:ascii="Times New Roman" w:hAnsi="Times New Roman" w:cs="Times New Roman"/>
          <w:sz w:val="28"/>
          <w:szCs w:val="28"/>
        </w:rPr>
        <w:t>а</w:t>
      </w:r>
      <w:r w:rsidR="008E28ED" w:rsidRPr="0034508B">
        <w:rPr>
          <w:rFonts w:ascii="Times New Roman" w:hAnsi="Times New Roman" w:cs="Times New Roman"/>
          <w:sz w:val="28"/>
          <w:szCs w:val="28"/>
        </w:rPr>
        <w:t xml:space="preserve">  к изучению истории</w:t>
      </w:r>
      <w:r w:rsidR="00C46957" w:rsidRPr="0034508B">
        <w:rPr>
          <w:rFonts w:ascii="Times New Roman" w:hAnsi="Times New Roman" w:cs="Times New Roman"/>
          <w:sz w:val="28"/>
          <w:szCs w:val="28"/>
        </w:rPr>
        <w:t>, краеведения      у старшеклассников, являются</w:t>
      </w:r>
      <w:proofErr w:type="gramStart"/>
      <w:r w:rsidR="00C46957" w:rsidRPr="0034508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C46957" w:rsidRPr="0034508B">
        <w:rPr>
          <w:rFonts w:ascii="Times New Roman" w:hAnsi="Times New Roman" w:cs="Times New Roman"/>
          <w:sz w:val="28"/>
          <w:szCs w:val="28"/>
        </w:rPr>
        <w:t xml:space="preserve"> участие в </w:t>
      </w:r>
      <w:r w:rsidR="00F66EB1" w:rsidRPr="0034508B">
        <w:rPr>
          <w:rFonts w:ascii="Times New Roman" w:hAnsi="Times New Roman" w:cs="Times New Roman"/>
          <w:sz w:val="28"/>
          <w:szCs w:val="28"/>
        </w:rPr>
        <w:t xml:space="preserve"> конкурсах, олимпиадах</w:t>
      </w:r>
      <w:r w:rsidR="008E28ED" w:rsidRPr="0034508B">
        <w:rPr>
          <w:rFonts w:ascii="Times New Roman" w:hAnsi="Times New Roman" w:cs="Times New Roman"/>
          <w:sz w:val="28"/>
          <w:szCs w:val="28"/>
        </w:rPr>
        <w:t xml:space="preserve">, </w:t>
      </w:r>
      <w:r w:rsidR="00C46957" w:rsidRPr="0034508B">
        <w:rPr>
          <w:rFonts w:ascii="Times New Roman" w:hAnsi="Times New Roman" w:cs="Times New Roman"/>
          <w:sz w:val="28"/>
          <w:szCs w:val="28"/>
        </w:rPr>
        <w:t xml:space="preserve">в </w:t>
      </w:r>
      <w:r w:rsidR="00342CBC" w:rsidRPr="0034508B">
        <w:rPr>
          <w:rFonts w:ascii="Times New Roman" w:hAnsi="Times New Roman" w:cs="Times New Roman"/>
          <w:sz w:val="28"/>
          <w:szCs w:val="28"/>
        </w:rPr>
        <w:t xml:space="preserve">проведении </w:t>
      </w:r>
      <w:r w:rsidR="008E28ED" w:rsidRPr="0034508B">
        <w:rPr>
          <w:rFonts w:ascii="Times New Roman" w:hAnsi="Times New Roman" w:cs="Times New Roman"/>
          <w:sz w:val="28"/>
          <w:szCs w:val="28"/>
        </w:rPr>
        <w:t xml:space="preserve">уроков, экскурсий, </w:t>
      </w:r>
      <w:r w:rsidR="00C46957" w:rsidRPr="0034508B">
        <w:rPr>
          <w:rFonts w:ascii="Times New Roman" w:hAnsi="Times New Roman" w:cs="Times New Roman"/>
          <w:sz w:val="28"/>
          <w:szCs w:val="28"/>
        </w:rPr>
        <w:t xml:space="preserve">в </w:t>
      </w:r>
      <w:r w:rsidR="008E28ED" w:rsidRPr="0034508B">
        <w:rPr>
          <w:rFonts w:ascii="Times New Roman" w:hAnsi="Times New Roman" w:cs="Times New Roman"/>
          <w:sz w:val="28"/>
          <w:szCs w:val="28"/>
        </w:rPr>
        <w:t>подготовке и защите</w:t>
      </w:r>
      <w:r w:rsidR="00342CBC" w:rsidRPr="0034508B">
        <w:rPr>
          <w:rFonts w:ascii="Times New Roman" w:hAnsi="Times New Roman" w:cs="Times New Roman"/>
          <w:sz w:val="28"/>
          <w:szCs w:val="28"/>
        </w:rPr>
        <w:t xml:space="preserve"> исследовательских и </w:t>
      </w:r>
      <w:r w:rsidR="00344B81" w:rsidRPr="0034508B">
        <w:rPr>
          <w:rFonts w:ascii="Times New Roman" w:hAnsi="Times New Roman" w:cs="Times New Roman"/>
          <w:sz w:val="28"/>
          <w:szCs w:val="28"/>
        </w:rPr>
        <w:t xml:space="preserve"> проектных работ.</w:t>
      </w:r>
    </w:p>
    <w:p w:rsidR="00491E9E" w:rsidRPr="0034508B" w:rsidRDefault="008E28ED" w:rsidP="00400A2E">
      <w:pPr>
        <w:pStyle w:val="ab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4508B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34508B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34508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34508B">
        <w:rPr>
          <w:rFonts w:ascii="Times New Roman" w:hAnsi="Times New Roman" w:cs="Times New Roman"/>
          <w:b/>
          <w:sz w:val="28"/>
          <w:szCs w:val="28"/>
        </w:rPr>
        <w:t>Результативность</w:t>
      </w:r>
    </w:p>
    <w:p w:rsidR="00491E9E" w:rsidRPr="0034508B" w:rsidRDefault="00491E9E" w:rsidP="00400A2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Применение современных технологий, использование оптимальных методов и приемов в процессе развития у обучающихся познавательных интересов к </w:t>
      </w:r>
      <w:proofErr w:type="spellStart"/>
      <w:r w:rsidRPr="0034508B">
        <w:rPr>
          <w:rFonts w:ascii="Times New Roman" w:hAnsi="Times New Roman" w:cs="Times New Roman"/>
          <w:sz w:val="28"/>
          <w:szCs w:val="28"/>
        </w:rPr>
        <w:t>краеведческо</w:t>
      </w:r>
      <w:proofErr w:type="spellEnd"/>
      <w:r w:rsidRPr="0034508B">
        <w:rPr>
          <w:rFonts w:ascii="Times New Roman" w:hAnsi="Times New Roman" w:cs="Times New Roman"/>
          <w:sz w:val="28"/>
          <w:szCs w:val="28"/>
        </w:rPr>
        <w:t xml:space="preserve">-исследовательской деятельности, способствовали формированию высоких краеведческих и поисково-исследовательских умений и </w:t>
      </w:r>
      <w:r w:rsidR="00F96DDE" w:rsidRPr="0034508B">
        <w:rPr>
          <w:rFonts w:ascii="Times New Roman" w:hAnsi="Times New Roman" w:cs="Times New Roman"/>
          <w:sz w:val="28"/>
          <w:szCs w:val="28"/>
        </w:rPr>
        <w:t>навыков по созданию исследовательских работ и проектов.</w:t>
      </w:r>
    </w:p>
    <w:p w:rsidR="00491E9E" w:rsidRPr="0034508B" w:rsidRDefault="00491E9E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В результате  диагностики  изучения мотивации  к    истории и краеведению (адаптированная анкета «Методика   изучения  мотивации  обучения   </w:t>
      </w:r>
      <w:r w:rsidRPr="0034508B">
        <w:rPr>
          <w:rFonts w:ascii="Times New Roman" w:hAnsi="Times New Roman" w:cs="Times New Roman"/>
          <w:sz w:val="28"/>
          <w:szCs w:val="28"/>
        </w:rPr>
        <w:lastRenderedPageBreak/>
        <w:t xml:space="preserve">старших  подростков»  М.Р. Гинзбург), установлено, что мотивация  (высокий и средний уровень)  выросла  на 13%  (с 67% до 80%).  Положительная динамика в развитии мотивации учения является свидетельством возросшего интереса </w:t>
      </w:r>
      <w:proofErr w:type="gramStart"/>
      <w:r w:rsidRPr="0034508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4508B">
        <w:rPr>
          <w:rFonts w:ascii="Times New Roman" w:hAnsi="Times New Roman" w:cs="Times New Roman"/>
          <w:sz w:val="28"/>
          <w:szCs w:val="28"/>
        </w:rPr>
        <w:t xml:space="preserve"> к изучению истории родного края.  </w:t>
      </w:r>
      <w:r w:rsidR="000575D4" w:rsidRPr="0034508B">
        <w:rPr>
          <w:rFonts w:ascii="Times New Roman" w:hAnsi="Times New Roman" w:cs="Times New Roman"/>
          <w:sz w:val="28"/>
          <w:szCs w:val="28"/>
        </w:rPr>
        <w:t>(Приложение № 1)</w:t>
      </w:r>
    </w:p>
    <w:p w:rsidR="00491E9E" w:rsidRPr="0034508B" w:rsidRDefault="00491E9E" w:rsidP="0034508B">
      <w:pPr>
        <w:pStyle w:val="ab"/>
        <w:rPr>
          <w:rFonts w:ascii="Times New Roman" w:hAnsi="Times New Roman" w:cs="Times New Roman"/>
          <w:i/>
          <w:sz w:val="28"/>
          <w:szCs w:val="28"/>
        </w:rPr>
      </w:pPr>
      <w:r w:rsidRPr="0034508B">
        <w:rPr>
          <w:rFonts w:ascii="Times New Roman" w:hAnsi="Times New Roman" w:cs="Times New Roman"/>
          <w:i/>
          <w:sz w:val="28"/>
          <w:szCs w:val="28"/>
        </w:rPr>
        <w:t>Диаграмма 1. Уровни  мотивации к изучению истории и краеведения,</w:t>
      </w:r>
    </w:p>
    <w:p w:rsidR="00491E9E" w:rsidRPr="0034508B" w:rsidRDefault="00491E9E" w:rsidP="0034508B">
      <w:pPr>
        <w:pStyle w:val="ab"/>
        <w:rPr>
          <w:rFonts w:ascii="Times New Roman" w:hAnsi="Times New Roman" w:cs="Times New Roman"/>
          <w:i/>
          <w:sz w:val="28"/>
          <w:szCs w:val="28"/>
        </w:rPr>
      </w:pPr>
      <w:r w:rsidRPr="0034508B">
        <w:rPr>
          <w:rFonts w:ascii="Times New Roman" w:hAnsi="Times New Roman" w:cs="Times New Roman"/>
          <w:i/>
          <w:sz w:val="28"/>
          <w:szCs w:val="28"/>
        </w:rPr>
        <w:t xml:space="preserve"> 2012 и 2015 годы</w:t>
      </w:r>
    </w:p>
    <w:p w:rsidR="00B20690" w:rsidRPr="0034508B" w:rsidRDefault="00B20690" w:rsidP="0034508B">
      <w:pPr>
        <w:pStyle w:val="ab"/>
        <w:rPr>
          <w:rFonts w:ascii="Times New Roman" w:hAnsi="Times New Roman" w:cs="Times New Roman"/>
          <w:i/>
          <w:sz w:val="28"/>
          <w:szCs w:val="28"/>
        </w:rPr>
      </w:pPr>
    </w:p>
    <w:p w:rsidR="00B20690" w:rsidRPr="0034508B" w:rsidRDefault="00B20690" w:rsidP="0034508B">
      <w:pPr>
        <w:pStyle w:val="ab"/>
        <w:rPr>
          <w:rFonts w:ascii="Times New Roman" w:hAnsi="Times New Roman" w:cs="Times New Roman"/>
          <w:i/>
          <w:sz w:val="28"/>
          <w:szCs w:val="28"/>
        </w:rPr>
      </w:pPr>
      <w:r w:rsidRPr="0034508B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5478211" cy="1579418"/>
            <wp:effectExtent l="19050" t="0" r="27239" b="1732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4508B" w:rsidRDefault="0034508B" w:rsidP="0034508B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491E9E" w:rsidRPr="0034508B" w:rsidRDefault="00491E9E" w:rsidP="00400A2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b/>
          <w:sz w:val="28"/>
          <w:szCs w:val="28"/>
        </w:rPr>
        <w:t>Выво</w:t>
      </w:r>
      <w:r w:rsidR="00F000FF" w:rsidRPr="0034508B">
        <w:rPr>
          <w:rFonts w:ascii="Times New Roman" w:hAnsi="Times New Roman" w:cs="Times New Roman"/>
          <w:b/>
          <w:sz w:val="28"/>
          <w:szCs w:val="28"/>
        </w:rPr>
        <w:t>д:</w:t>
      </w:r>
      <w:r w:rsidR="00F000FF" w:rsidRPr="0034508B">
        <w:rPr>
          <w:rFonts w:ascii="Times New Roman" w:hAnsi="Times New Roman" w:cs="Times New Roman"/>
          <w:sz w:val="28"/>
          <w:szCs w:val="28"/>
        </w:rPr>
        <w:t xml:space="preserve"> поло</w:t>
      </w:r>
      <w:r w:rsidR="006D74E5" w:rsidRPr="0034508B">
        <w:rPr>
          <w:rFonts w:ascii="Times New Roman" w:hAnsi="Times New Roman" w:cs="Times New Roman"/>
          <w:sz w:val="28"/>
          <w:szCs w:val="28"/>
        </w:rPr>
        <w:t>жительная динамика  (с 52% до 64</w:t>
      </w:r>
      <w:r w:rsidRPr="0034508B">
        <w:rPr>
          <w:rFonts w:ascii="Times New Roman" w:hAnsi="Times New Roman" w:cs="Times New Roman"/>
          <w:sz w:val="28"/>
          <w:szCs w:val="28"/>
        </w:rPr>
        <w:t xml:space="preserve">%) в развитии мотивации к истории и краеведению является свидетельством возросшего интереса </w:t>
      </w:r>
      <w:proofErr w:type="gramStart"/>
      <w:r w:rsidRPr="0034508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4508B">
        <w:rPr>
          <w:rFonts w:ascii="Times New Roman" w:hAnsi="Times New Roman" w:cs="Times New Roman"/>
          <w:sz w:val="28"/>
          <w:szCs w:val="28"/>
        </w:rPr>
        <w:t xml:space="preserve"> к изучению истории родного края.  </w:t>
      </w:r>
    </w:p>
    <w:p w:rsidR="00491E9E" w:rsidRPr="0034508B" w:rsidRDefault="00A9240C" w:rsidP="0034508B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34508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491E9E" w:rsidRPr="0034508B">
        <w:rPr>
          <w:rFonts w:ascii="Times New Roman" w:hAnsi="Times New Roman" w:cs="Times New Roman"/>
          <w:b/>
          <w:sz w:val="28"/>
          <w:szCs w:val="28"/>
        </w:rPr>
        <w:t xml:space="preserve">Уровень удовлетворенности старшеклассников  результативностью внеурочной деятельности по истории   </w:t>
      </w:r>
    </w:p>
    <w:p w:rsidR="00491E9E" w:rsidRPr="0034508B" w:rsidRDefault="00491E9E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(Методика   А.А. Андреевой)</w:t>
      </w:r>
    </w:p>
    <w:p w:rsidR="00491E9E" w:rsidRPr="0034508B" w:rsidRDefault="00491E9E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В опросе участвовали 12   учащихся 11 класса, </w:t>
      </w:r>
    </w:p>
    <w:p w:rsidR="00491E9E" w:rsidRPr="0034508B" w:rsidRDefault="00491E9E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Из числа опрошенных школьников  92% уверены, что занятия в кружке дают им необходимые навыки исследовательской деятельности, </w:t>
      </w:r>
    </w:p>
    <w:p w:rsidR="00491E9E" w:rsidRPr="0034508B" w:rsidRDefault="00491E9E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95% ответили, что  занятия и работа в данном коллективе способствуют формированию коммуникативных навыков, </w:t>
      </w:r>
    </w:p>
    <w:p w:rsidR="00491E9E" w:rsidRPr="0034508B" w:rsidRDefault="00491E9E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85% </w:t>
      </w:r>
      <w:proofErr w:type="gramStart"/>
      <w:r w:rsidRPr="0034508B">
        <w:rPr>
          <w:rFonts w:ascii="Times New Roman" w:hAnsi="Times New Roman" w:cs="Times New Roman"/>
          <w:sz w:val="28"/>
          <w:szCs w:val="28"/>
        </w:rPr>
        <w:t>опрошенных</w:t>
      </w:r>
      <w:proofErr w:type="gramEnd"/>
      <w:r w:rsidRPr="0034508B">
        <w:rPr>
          <w:rFonts w:ascii="Times New Roman" w:hAnsi="Times New Roman" w:cs="Times New Roman"/>
          <w:sz w:val="28"/>
          <w:szCs w:val="28"/>
        </w:rPr>
        <w:t xml:space="preserve"> указывают на возможность успешной  самореализации.</w:t>
      </w:r>
    </w:p>
    <w:p w:rsidR="00491E9E" w:rsidRPr="0034508B" w:rsidRDefault="00491E9E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95% </w:t>
      </w:r>
      <w:proofErr w:type="gramStart"/>
      <w:r w:rsidRPr="0034508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4508B">
        <w:rPr>
          <w:rFonts w:ascii="Times New Roman" w:hAnsi="Times New Roman" w:cs="Times New Roman"/>
          <w:sz w:val="28"/>
          <w:szCs w:val="28"/>
        </w:rPr>
        <w:t xml:space="preserve"> идут </w:t>
      </w:r>
      <w:r w:rsidR="00C46957" w:rsidRPr="0034508B">
        <w:rPr>
          <w:rFonts w:ascii="Times New Roman" w:hAnsi="Times New Roman" w:cs="Times New Roman"/>
          <w:sz w:val="28"/>
          <w:szCs w:val="28"/>
        </w:rPr>
        <w:t xml:space="preserve"> охотно на занятия </w:t>
      </w:r>
      <w:r w:rsidRPr="0034508B">
        <w:rPr>
          <w:rFonts w:ascii="Times New Roman" w:hAnsi="Times New Roman" w:cs="Times New Roman"/>
          <w:sz w:val="28"/>
          <w:szCs w:val="28"/>
        </w:rPr>
        <w:t xml:space="preserve"> и сохраняют хорошее настроение в течение всей работы;</w:t>
      </w:r>
    </w:p>
    <w:p w:rsidR="00491E9E" w:rsidRPr="0034508B" w:rsidRDefault="00491E9E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90% </w:t>
      </w:r>
      <w:proofErr w:type="gramStart"/>
      <w:r w:rsidRPr="0034508B">
        <w:rPr>
          <w:rFonts w:ascii="Times New Roman" w:hAnsi="Times New Roman" w:cs="Times New Roman"/>
          <w:sz w:val="28"/>
          <w:szCs w:val="28"/>
        </w:rPr>
        <w:t>опрошенных</w:t>
      </w:r>
      <w:proofErr w:type="gramEnd"/>
      <w:r w:rsidRPr="0034508B">
        <w:rPr>
          <w:rFonts w:ascii="Times New Roman" w:hAnsi="Times New Roman" w:cs="Times New Roman"/>
          <w:sz w:val="28"/>
          <w:szCs w:val="28"/>
        </w:rPr>
        <w:t xml:space="preserve"> указали на возросший интерес к истории, благодаря </w:t>
      </w:r>
    </w:p>
    <w:p w:rsidR="00F000FF" w:rsidRPr="00C33CDD" w:rsidRDefault="00491E9E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proofErr w:type="spellStart"/>
      <w:r w:rsidRPr="0034508B">
        <w:rPr>
          <w:rFonts w:ascii="Times New Roman" w:hAnsi="Times New Roman" w:cs="Times New Roman"/>
          <w:sz w:val="28"/>
          <w:szCs w:val="28"/>
        </w:rPr>
        <w:t>краеведческо</w:t>
      </w:r>
      <w:proofErr w:type="spellEnd"/>
      <w:r w:rsidRPr="0034508B">
        <w:rPr>
          <w:rFonts w:ascii="Times New Roman" w:hAnsi="Times New Roman" w:cs="Times New Roman"/>
          <w:sz w:val="28"/>
          <w:szCs w:val="28"/>
        </w:rPr>
        <w:t xml:space="preserve"> – исследовательской деятельности</w:t>
      </w:r>
    </w:p>
    <w:p w:rsidR="00491E9E" w:rsidRPr="0034508B" w:rsidRDefault="00783A7E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</w:t>
      </w:r>
      <w:r w:rsidR="00491E9E" w:rsidRPr="0034508B">
        <w:rPr>
          <w:rFonts w:ascii="Times New Roman" w:hAnsi="Times New Roman" w:cs="Times New Roman"/>
          <w:sz w:val="28"/>
          <w:szCs w:val="28"/>
        </w:rPr>
        <w:t>Показателем возросшего интереса к истории стал рост качества знаний обучающихся по предмету истории.</w:t>
      </w:r>
    </w:p>
    <w:p w:rsidR="00491E9E" w:rsidRPr="0034508B" w:rsidRDefault="00783A7E" w:rsidP="0034508B">
      <w:pPr>
        <w:pStyle w:val="ab"/>
        <w:rPr>
          <w:rFonts w:ascii="Times New Roman" w:hAnsi="Times New Roman" w:cs="Times New Roman"/>
          <w:i/>
          <w:sz w:val="28"/>
          <w:szCs w:val="28"/>
        </w:rPr>
      </w:pPr>
      <w:r w:rsidRPr="0034508B">
        <w:rPr>
          <w:rFonts w:ascii="Times New Roman" w:hAnsi="Times New Roman" w:cs="Times New Roman"/>
          <w:i/>
          <w:sz w:val="28"/>
          <w:szCs w:val="28"/>
        </w:rPr>
        <w:t>Диаграмма 2</w:t>
      </w:r>
      <w:r w:rsidR="00491E9E" w:rsidRPr="0034508B">
        <w:rPr>
          <w:rFonts w:ascii="Times New Roman" w:hAnsi="Times New Roman" w:cs="Times New Roman"/>
          <w:i/>
          <w:sz w:val="28"/>
          <w:szCs w:val="28"/>
        </w:rPr>
        <w:t>. Качество знаний обучающихся 11-х классов по истории</w:t>
      </w:r>
    </w:p>
    <w:p w:rsidR="004F113B" w:rsidRPr="0034508B" w:rsidRDefault="00C33CDD" w:rsidP="0034508B">
      <w:pPr>
        <w:pStyle w:val="ab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196215</wp:posOffset>
            </wp:positionH>
            <wp:positionV relativeFrom="paragraph">
              <wp:posOffset>175260</wp:posOffset>
            </wp:positionV>
            <wp:extent cx="5297805" cy="2047875"/>
            <wp:effectExtent l="19050" t="0" r="17145" b="0"/>
            <wp:wrapSquare wrapText="bothSides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491E9E" w:rsidRDefault="004F113B" w:rsidP="0034508B">
      <w:pPr>
        <w:pStyle w:val="ab"/>
        <w:rPr>
          <w:rFonts w:ascii="Times New Roman" w:hAnsi="Times New Roman" w:cs="Times New Roman"/>
          <w:i/>
          <w:sz w:val="28"/>
          <w:szCs w:val="28"/>
        </w:rPr>
      </w:pPr>
      <w:r w:rsidRPr="0034508B">
        <w:rPr>
          <w:rFonts w:ascii="Times New Roman" w:hAnsi="Times New Roman" w:cs="Times New Roman"/>
          <w:i/>
          <w:sz w:val="28"/>
          <w:szCs w:val="28"/>
        </w:rPr>
        <w:t xml:space="preserve">                         </w:t>
      </w:r>
    </w:p>
    <w:p w:rsidR="00C33CDD" w:rsidRDefault="00C33CDD" w:rsidP="0034508B">
      <w:pPr>
        <w:pStyle w:val="ab"/>
        <w:rPr>
          <w:rFonts w:ascii="Times New Roman" w:hAnsi="Times New Roman" w:cs="Times New Roman"/>
          <w:i/>
          <w:sz w:val="28"/>
          <w:szCs w:val="28"/>
        </w:rPr>
      </w:pPr>
    </w:p>
    <w:p w:rsidR="00C33CDD" w:rsidRDefault="00C33CDD" w:rsidP="0034508B">
      <w:pPr>
        <w:pStyle w:val="ab"/>
        <w:rPr>
          <w:rFonts w:ascii="Times New Roman" w:hAnsi="Times New Roman" w:cs="Times New Roman"/>
          <w:i/>
          <w:sz w:val="28"/>
          <w:szCs w:val="28"/>
        </w:rPr>
      </w:pPr>
    </w:p>
    <w:p w:rsidR="00C33CDD" w:rsidRDefault="00C33CDD" w:rsidP="0034508B">
      <w:pPr>
        <w:pStyle w:val="ab"/>
        <w:rPr>
          <w:rFonts w:ascii="Times New Roman" w:hAnsi="Times New Roman" w:cs="Times New Roman"/>
          <w:i/>
          <w:sz w:val="28"/>
          <w:szCs w:val="28"/>
        </w:rPr>
      </w:pPr>
    </w:p>
    <w:p w:rsidR="00C33CDD" w:rsidRDefault="00C33CDD" w:rsidP="0034508B">
      <w:pPr>
        <w:pStyle w:val="ab"/>
        <w:rPr>
          <w:rFonts w:ascii="Times New Roman" w:hAnsi="Times New Roman" w:cs="Times New Roman"/>
          <w:i/>
          <w:sz w:val="28"/>
          <w:szCs w:val="28"/>
        </w:rPr>
      </w:pPr>
    </w:p>
    <w:p w:rsidR="00C33CDD" w:rsidRDefault="00C33CDD" w:rsidP="0034508B">
      <w:pPr>
        <w:pStyle w:val="ab"/>
        <w:rPr>
          <w:rFonts w:ascii="Times New Roman" w:hAnsi="Times New Roman" w:cs="Times New Roman"/>
          <w:i/>
          <w:sz w:val="28"/>
          <w:szCs w:val="28"/>
        </w:rPr>
      </w:pPr>
    </w:p>
    <w:p w:rsidR="00C33CDD" w:rsidRPr="0034508B" w:rsidRDefault="00C33CDD" w:rsidP="0034508B">
      <w:pPr>
        <w:pStyle w:val="ab"/>
        <w:rPr>
          <w:rFonts w:ascii="Times New Roman" w:hAnsi="Times New Roman" w:cs="Times New Roman"/>
          <w:i/>
          <w:sz w:val="28"/>
          <w:szCs w:val="28"/>
        </w:rPr>
      </w:pPr>
    </w:p>
    <w:p w:rsidR="00491E9E" w:rsidRPr="0034508B" w:rsidRDefault="00491E9E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b/>
          <w:sz w:val="28"/>
          <w:szCs w:val="28"/>
        </w:rPr>
        <w:lastRenderedPageBreak/>
        <w:t>Вывод:</w:t>
      </w:r>
      <w:r w:rsidRPr="0034508B">
        <w:rPr>
          <w:rFonts w:ascii="Times New Roman" w:hAnsi="Times New Roman" w:cs="Times New Roman"/>
          <w:sz w:val="28"/>
          <w:szCs w:val="28"/>
        </w:rPr>
        <w:t xml:space="preserve"> активные занятия старшеклассников внеур</w:t>
      </w:r>
      <w:r w:rsidR="00783A7E" w:rsidRPr="0034508B">
        <w:rPr>
          <w:rFonts w:ascii="Times New Roman" w:hAnsi="Times New Roman" w:cs="Times New Roman"/>
          <w:sz w:val="28"/>
          <w:szCs w:val="28"/>
        </w:rPr>
        <w:t>очной  исследовательск</w:t>
      </w:r>
      <w:r w:rsidR="006B5E20" w:rsidRPr="0034508B">
        <w:rPr>
          <w:rFonts w:ascii="Times New Roman" w:hAnsi="Times New Roman" w:cs="Times New Roman"/>
          <w:sz w:val="28"/>
          <w:szCs w:val="28"/>
        </w:rPr>
        <w:t>ой деятель</w:t>
      </w:r>
      <w:r w:rsidRPr="0034508B">
        <w:rPr>
          <w:rFonts w:ascii="Times New Roman" w:hAnsi="Times New Roman" w:cs="Times New Roman"/>
          <w:sz w:val="28"/>
          <w:szCs w:val="28"/>
        </w:rPr>
        <w:t>ностью по краеведению способствовали росту качества зна</w:t>
      </w:r>
      <w:r w:rsidR="006F5242" w:rsidRPr="0034508B">
        <w:rPr>
          <w:rFonts w:ascii="Times New Roman" w:hAnsi="Times New Roman" w:cs="Times New Roman"/>
          <w:sz w:val="28"/>
          <w:szCs w:val="28"/>
        </w:rPr>
        <w:t xml:space="preserve">ний </w:t>
      </w:r>
      <w:proofErr w:type="spellStart"/>
      <w:r w:rsidR="006F5242" w:rsidRPr="0034508B">
        <w:rPr>
          <w:rFonts w:ascii="Times New Roman" w:hAnsi="Times New Roman" w:cs="Times New Roman"/>
          <w:sz w:val="28"/>
          <w:szCs w:val="28"/>
        </w:rPr>
        <w:t>одиннадцатиклассников</w:t>
      </w:r>
      <w:proofErr w:type="spellEnd"/>
      <w:r w:rsidR="006F5242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783A7E" w:rsidRPr="0034508B">
        <w:rPr>
          <w:rFonts w:ascii="Times New Roman" w:hAnsi="Times New Roman" w:cs="Times New Roman"/>
          <w:sz w:val="28"/>
          <w:szCs w:val="28"/>
        </w:rPr>
        <w:t xml:space="preserve"> по и</w:t>
      </w:r>
      <w:r w:rsidR="006F5242" w:rsidRPr="0034508B">
        <w:rPr>
          <w:rFonts w:ascii="Times New Roman" w:hAnsi="Times New Roman" w:cs="Times New Roman"/>
          <w:sz w:val="28"/>
          <w:szCs w:val="28"/>
        </w:rPr>
        <w:t>с</w:t>
      </w:r>
      <w:r w:rsidR="00783A7E" w:rsidRPr="0034508B">
        <w:rPr>
          <w:rFonts w:ascii="Times New Roman" w:hAnsi="Times New Roman" w:cs="Times New Roman"/>
          <w:sz w:val="28"/>
          <w:szCs w:val="28"/>
        </w:rPr>
        <w:t>тории</w:t>
      </w:r>
      <w:r w:rsidR="006F5242" w:rsidRPr="0034508B">
        <w:rPr>
          <w:rFonts w:ascii="Times New Roman" w:hAnsi="Times New Roman" w:cs="Times New Roman"/>
          <w:sz w:val="28"/>
          <w:szCs w:val="28"/>
        </w:rPr>
        <w:t xml:space="preserve">  с 63% до 75</w:t>
      </w:r>
      <w:r w:rsidRPr="0034508B">
        <w:rPr>
          <w:rFonts w:ascii="Times New Roman" w:hAnsi="Times New Roman" w:cs="Times New Roman"/>
          <w:sz w:val="28"/>
          <w:szCs w:val="28"/>
        </w:rPr>
        <w:t>%.</w:t>
      </w:r>
    </w:p>
    <w:p w:rsidR="00491E9E" w:rsidRPr="00C33CDD" w:rsidRDefault="00491E9E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Атмосфера постоянного поиска, радость собственного открытия, присущие исследованию, способствуют воспитанию творческой инициативы обучающихся, их самостоятельности и положительно отражаются на результатах  участия школьников в олимпиадах, конкурсах различного уровня. </w:t>
      </w:r>
    </w:p>
    <w:p w:rsidR="00491E9E" w:rsidRPr="0034508B" w:rsidRDefault="00491E9E" w:rsidP="0034508B">
      <w:pPr>
        <w:pStyle w:val="ab"/>
        <w:rPr>
          <w:rFonts w:ascii="Times New Roman" w:hAnsi="Times New Roman" w:cs="Times New Roman"/>
          <w:i/>
          <w:sz w:val="28"/>
          <w:szCs w:val="28"/>
        </w:rPr>
      </w:pPr>
      <w:r w:rsidRPr="0034508B">
        <w:rPr>
          <w:rFonts w:ascii="Times New Roman" w:hAnsi="Times New Roman" w:cs="Times New Roman"/>
          <w:i/>
          <w:sz w:val="28"/>
          <w:szCs w:val="28"/>
        </w:rPr>
        <w:t xml:space="preserve">Таблица 1.  Результативность участия обучающихся 10-11-х классов </w:t>
      </w:r>
    </w:p>
    <w:p w:rsidR="00491E9E" w:rsidRPr="0034508B" w:rsidRDefault="00156C15" w:rsidP="0034508B">
      <w:pPr>
        <w:pStyle w:val="ab"/>
        <w:rPr>
          <w:rFonts w:ascii="Times New Roman" w:hAnsi="Times New Roman" w:cs="Times New Roman"/>
          <w:i/>
          <w:sz w:val="28"/>
          <w:szCs w:val="28"/>
        </w:rPr>
      </w:pPr>
      <w:r w:rsidRPr="0034508B">
        <w:rPr>
          <w:rFonts w:ascii="Times New Roman" w:hAnsi="Times New Roman" w:cs="Times New Roman"/>
          <w:i/>
          <w:sz w:val="28"/>
          <w:szCs w:val="28"/>
        </w:rPr>
        <w:t>в олимпиадах</w:t>
      </w:r>
      <w:r w:rsidR="00E73CCD" w:rsidRPr="0034508B">
        <w:rPr>
          <w:rFonts w:ascii="Times New Roman" w:hAnsi="Times New Roman" w:cs="Times New Roman"/>
          <w:i/>
          <w:sz w:val="28"/>
          <w:szCs w:val="28"/>
        </w:rPr>
        <w:t xml:space="preserve"> и</w:t>
      </w:r>
      <w:r w:rsidRPr="0034508B">
        <w:rPr>
          <w:rFonts w:ascii="Times New Roman" w:hAnsi="Times New Roman" w:cs="Times New Roman"/>
          <w:i/>
          <w:sz w:val="28"/>
          <w:szCs w:val="28"/>
        </w:rPr>
        <w:t xml:space="preserve"> конкурсах (2012-2015</w:t>
      </w:r>
      <w:r w:rsidR="00491E9E" w:rsidRPr="0034508B">
        <w:rPr>
          <w:rFonts w:ascii="Times New Roman" w:hAnsi="Times New Roman" w:cs="Times New Roman"/>
          <w:i/>
          <w:sz w:val="28"/>
          <w:szCs w:val="28"/>
        </w:rPr>
        <w:t xml:space="preserve"> годы)</w:t>
      </w:r>
    </w:p>
    <w:tbl>
      <w:tblPr>
        <w:tblW w:w="1021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4395"/>
        <w:gridCol w:w="1711"/>
      </w:tblGrid>
      <w:tr w:rsidR="00491E9E" w:rsidRPr="0034508B" w:rsidTr="00046983">
        <w:trPr>
          <w:trHeight w:val="472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E9E" w:rsidRPr="0034508B" w:rsidRDefault="00491E9E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E9E" w:rsidRPr="0034508B" w:rsidRDefault="00491E9E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Уровень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E9E" w:rsidRPr="0034508B" w:rsidRDefault="00491E9E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E9E" w:rsidRPr="0034508B" w:rsidRDefault="00491E9E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Результа</w:t>
            </w:r>
            <w:proofErr w:type="spellEnd"/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491E9E" w:rsidRPr="0034508B" w:rsidRDefault="00491E9E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тивность</w:t>
            </w:r>
            <w:proofErr w:type="spellEnd"/>
            <w:r w:rsidRPr="003450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91E9E" w:rsidRPr="0034508B" w:rsidTr="0087676F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E9E" w:rsidRPr="0034508B" w:rsidRDefault="00156C15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2012-2013</w:t>
            </w:r>
            <w:r w:rsidR="00491E9E" w:rsidRPr="0034508B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E9E" w:rsidRPr="0034508B" w:rsidRDefault="00342CBC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Школьный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E9E" w:rsidRPr="0034508B" w:rsidRDefault="00342CBC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Предметные олимпиады  по истории и</w:t>
            </w:r>
          </w:p>
          <w:p w:rsidR="00342CBC" w:rsidRPr="0034508B" w:rsidRDefault="00342CBC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краеведению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E9E" w:rsidRPr="0034508B" w:rsidRDefault="00491E9E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91E9E" w:rsidRPr="0034508B" w:rsidTr="0087676F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1E9E" w:rsidRPr="0034508B" w:rsidRDefault="00491E9E" w:rsidP="0034508B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E9E" w:rsidRPr="0034508B" w:rsidRDefault="00342CBC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6957" w:rsidRPr="0034508B" w:rsidRDefault="00C46957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Предметные олимпиады  по истории и</w:t>
            </w:r>
          </w:p>
          <w:p w:rsidR="00491E9E" w:rsidRPr="0034508B" w:rsidRDefault="00C46957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краеведению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9E" w:rsidRPr="0034508B" w:rsidRDefault="006D7B72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 xml:space="preserve">Призеры </w:t>
            </w:r>
            <w:proofErr w:type="gramStart"/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6D7B72" w:rsidRPr="0034508B" w:rsidRDefault="006D7B72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истории,</w:t>
            </w:r>
          </w:p>
          <w:p w:rsidR="00491E9E" w:rsidRPr="0034508B" w:rsidRDefault="006D7B72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краеведению</w:t>
            </w:r>
          </w:p>
        </w:tc>
      </w:tr>
      <w:tr w:rsidR="00491E9E" w:rsidRPr="0034508B" w:rsidTr="0087676F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1E9E" w:rsidRPr="0034508B" w:rsidRDefault="00491E9E" w:rsidP="0034508B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E9E" w:rsidRPr="0034508B" w:rsidRDefault="006D7B72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Всероссийский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E9E" w:rsidRPr="0034508B" w:rsidRDefault="00491E9E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2CBC" w:rsidRPr="0034508B">
              <w:rPr>
                <w:rFonts w:ascii="Times New Roman" w:hAnsi="Times New Roman" w:cs="Times New Roman"/>
                <w:sz w:val="28"/>
                <w:szCs w:val="28"/>
              </w:rPr>
              <w:t xml:space="preserve">Исторический  молодежный чемпионат, 8-9 </w:t>
            </w:r>
            <w:proofErr w:type="spellStart"/>
            <w:r w:rsidR="00342CBC" w:rsidRPr="0034508B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="00342CBC" w:rsidRPr="0034508B">
              <w:rPr>
                <w:rFonts w:ascii="Times New Roman" w:hAnsi="Times New Roman" w:cs="Times New Roman"/>
                <w:sz w:val="28"/>
                <w:szCs w:val="28"/>
              </w:rPr>
              <w:t xml:space="preserve">.  10-11 </w:t>
            </w:r>
            <w:proofErr w:type="spellStart"/>
            <w:r w:rsidR="00342CBC" w:rsidRPr="0034508B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="00342CBC" w:rsidRPr="003450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E9E" w:rsidRPr="0034508B" w:rsidRDefault="00491E9E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7B72" w:rsidRPr="0034508B">
              <w:rPr>
                <w:rFonts w:ascii="Times New Roman" w:hAnsi="Times New Roman" w:cs="Times New Roman"/>
                <w:sz w:val="28"/>
                <w:szCs w:val="28"/>
              </w:rPr>
              <w:t>Два призера</w:t>
            </w:r>
          </w:p>
        </w:tc>
      </w:tr>
      <w:tr w:rsidR="00491E9E" w:rsidRPr="0034508B" w:rsidTr="0087676F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E9E" w:rsidRPr="0034508B" w:rsidRDefault="00491E9E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E9E" w:rsidRPr="0034508B" w:rsidRDefault="00491E9E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1E9E" w:rsidRPr="0034508B" w:rsidRDefault="00491E9E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E9E" w:rsidRPr="0034508B" w:rsidRDefault="00491E9E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1E9E" w:rsidRPr="0034508B" w:rsidTr="0087676F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1E9E" w:rsidRPr="0034508B" w:rsidRDefault="006D74E5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2013-2014</w:t>
            </w:r>
          </w:p>
          <w:p w:rsidR="006D74E5" w:rsidRPr="0034508B" w:rsidRDefault="006D74E5" w:rsidP="0034508B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E9E" w:rsidRPr="0034508B" w:rsidRDefault="0087676F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E9E" w:rsidRPr="0034508B" w:rsidRDefault="00491E9E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Олимпиада по краеведению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E9E" w:rsidRPr="0034508B" w:rsidRDefault="00491E9E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491E9E" w:rsidRPr="0034508B" w:rsidTr="0087676F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1E9E" w:rsidRPr="0034508B" w:rsidRDefault="00491E9E" w:rsidP="0034508B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E9E" w:rsidRPr="0034508B" w:rsidRDefault="0087676F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Региональный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E9E" w:rsidRPr="0034508B" w:rsidRDefault="0087676F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 xml:space="preserve">Межрегиональная олимпиада </w:t>
            </w:r>
            <w:proofErr w:type="gramStart"/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87676F" w:rsidRPr="0034508B" w:rsidRDefault="0087676F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краеведению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E9E" w:rsidRPr="0034508B" w:rsidRDefault="00491E9E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 xml:space="preserve">Призер </w:t>
            </w:r>
          </w:p>
        </w:tc>
      </w:tr>
      <w:tr w:rsidR="00491E9E" w:rsidRPr="0034508B" w:rsidTr="0087676F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1E9E" w:rsidRPr="0034508B" w:rsidRDefault="00491E9E" w:rsidP="0034508B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E9E" w:rsidRPr="0034508B" w:rsidRDefault="00491E9E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E9E" w:rsidRPr="0034508B" w:rsidRDefault="000C3F0D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Предметная  олимпиада</w:t>
            </w:r>
            <w:r w:rsidR="0087676F" w:rsidRPr="0034508B">
              <w:rPr>
                <w:rFonts w:ascii="Times New Roman" w:hAnsi="Times New Roman" w:cs="Times New Roman"/>
                <w:sz w:val="28"/>
                <w:szCs w:val="28"/>
              </w:rPr>
              <w:t xml:space="preserve"> по истории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E9E" w:rsidRPr="0034508B" w:rsidRDefault="00310F9B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491E9E" w:rsidRPr="0034508B" w:rsidTr="000C3F0D">
        <w:trPr>
          <w:trHeight w:val="567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E9E" w:rsidRPr="0034508B" w:rsidRDefault="00156C15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2014-2015</w:t>
            </w:r>
            <w:r w:rsidR="00491E9E" w:rsidRPr="0034508B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E9E" w:rsidRPr="0034508B" w:rsidRDefault="00491E9E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Всероссийский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3F0D" w:rsidRPr="0034508B" w:rsidRDefault="000C3F0D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Молодежный чемпионат по истории</w:t>
            </w:r>
          </w:p>
          <w:p w:rsidR="00491E9E" w:rsidRPr="0034508B" w:rsidRDefault="00491E9E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9E" w:rsidRPr="0034508B" w:rsidRDefault="000C3F0D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 xml:space="preserve"> 2 п</w:t>
            </w:r>
            <w:r w:rsidR="00491E9E" w:rsidRPr="0034508B">
              <w:rPr>
                <w:rFonts w:ascii="Times New Roman" w:hAnsi="Times New Roman" w:cs="Times New Roman"/>
                <w:sz w:val="28"/>
                <w:szCs w:val="28"/>
              </w:rPr>
              <w:t>ризер</w:t>
            </w: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91E9E" w:rsidRPr="003450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91E9E" w:rsidRPr="0034508B" w:rsidRDefault="00491E9E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1E9E" w:rsidRPr="0034508B" w:rsidTr="0087676F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1E9E" w:rsidRPr="0034508B" w:rsidRDefault="00491E9E" w:rsidP="0034508B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E9E" w:rsidRPr="0034508B" w:rsidRDefault="000C3F0D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E9E" w:rsidRPr="0034508B" w:rsidRDefault="00310F9B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Предметная  олимпиада по истории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E9E" w:rsidRPr="0034508B" w:rsidRDefault="00310F9B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491E9E" w:rsidRPr="0034508B" w:rsidTr="0087676F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1E9E" w:rsidRPr="0034508B" w:rsidRDefault="00491E9E" w:rsidP="0034508B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E9E" w:rsidRPr="0034508B" w:rsidRDefault="00310F9B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E9E" w:rsidRPr="0034508B" w:rsidRDefault="00310F9B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Олимпиада по краеведению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E9E" w:rsidRPr="0034508B" w:rsidRDefault="00310F9B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491E9E" w:rsidRPr="0034508B" w:rsidTr="00344B81">
        <w:trPr>
          <w:trHeight w:val="747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1E9E" w:rsidRPr="0034508B" w:rsidRDefault="00491E9E" w:rsidP="0034508B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E9E" w:rsidRPr="0034508B" w:rsidRDefault="00310F9B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Региональный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0F9B" w:rsidRPr="0034508B" w:rsidRDefault="00310F9B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 xml:space="preserve">Межрегиональная олимпиада </w:t>
            </w:r>
            <w:proofErr w:type="gramStart"/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491E9E" w:rsidRPr="0034508B" w:rsidRDefault="00310F9B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краеведению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E9E" w:rsidRPr="0034508B" w:rsidRDefault="00310F9B" w:rsidP="0034508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4508B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</w:tbl>
    <w:p w:rsidR="00491E9E" w:rsidRPr="0034508B" w:rsidRDefault="00491E9E" w:rsidP="0034508B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4044AA" w:rsidRPr="0034508B" w:rsidRDefault="00491E9E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proofErr w:type="gramStart"/>
      <w:r w:rsidRPr="0034508B">
        <w:rPr>
          <w:rFonts w:ascii="Times New Roman" w:hAnsi="Times New Roman" w:cs="Times New Roman"/>
          <w:sz w:val="28"/>
          <w:szCs w:val="28"/>
        </w:rPr>
        <w:t xml:space="preserve">Занимаясь    </w:t>
      </w:r>
      <w:proofErr w:type="spellStart"/>
      <w:r w:rsidRPr="0034508B">
        <w:rPr>
          <w:rFonts w:ascii="Times New Roman" w:hAnsi="Times New Roman" w:cs="Times New Roman"/>
          <w:sz w:val="28"/>
          <w:szCs w:val="28"/>
        </w:rPr>
        <w:t>краеведческо</w:t>
      </w:r>
      <w:proofErr w:type="spellEnd"/>
      <w:r w:rsidRPr="0034508B">
        <w:rPr>
          <w:rFonts w:ascii="Times New Roman" w:hAnsi="Times New Roman" w:cs="Times New Roman"/>
          <w:sz w:val="28"/>
          <w:szCs w:val="28"/>
        </w:rPr>
        <w:t>-исследовательской деятельностью, обучающиеся</w:t>
      </w:r>
      <w:r w:rsidR="008F10F1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Pr="0034508B">
        <w:rPr>
          <w:rFonts w:ascii="Times New Roman" w:hAnsi="Times New Roman" w:cs="Times New Roman"/>
          <w:sz w:val="28"/>
          <w:szCs w:val="28"/>
        </w:rPr>
        <w:t xml:space="preserve"> имеют возможность на деле показать свой возросший интерес к истории,  свою любовь к родным, городу, Отечеству, осознать собственную значимость и сопричастность к делам своего народа. </w:t>
      </w:r>
      <w:proofErr w:type="gramEnd"/>
    </w:p>
    <w:p w:rsidR="004044AA" w:rsidRPr="00C33CDD" w:rsidRDefault="004044AA" w:rsidP="0034508B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34508B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491E9E" w:rsidRPr="0034508B">
        <w:rPr>
          <w:rFonts w:ascii="Times New Roman" w:hAnsi="Times New Roman" w:cs="Times New Roman"/>
          <w:b/>
          <w:sz w:val="28"/>
          <w:szCs w:val="28"/>
        </w:rPr>
        <w:t>Опыт работ</w:t>
      </w:r>
      <w:r w:rsidR="00DB4B28" w:rsidRPr="0034508B">
        <w:rPr>
          <w:rFonts w:ascii="Times New Roman" w:hAnsi="Times New Roman" w:cs="Times New Roman"/>
          <w:b/>
          <w:sz w:val="28"/>
          <w:szCs w:val="28"/>
        </w:rPr>
        <w:t>ы был представлен</w:t>
      </w:r>
      <w:r w:rsidR="003F0461" w:rsidRPr="0034508B">
        <w:rPr>
          <w:rFonts w:ascii="Times New Roman" w:hAnsi="Times New Roman" w:cs="Times New Roman"/>
          <w:b/>
          <w:sz w:val="28"/>
          <w:szCs w:val="28"/>
        </w:rPr>
        <w:t>:</w:t>
      </w:r>
    </w:p>
    <w:p w:rsidR="003F0461" w:rsidRPr="0034508B" w:rsidRDefault="00C33CDD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AD51FB" w:rsidRPr="003450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F0461" w:rsidRPr="0034508B">
        <w:rPr>
          <w:rFonts w:ascii="Times New Roman" w:hAnsi="Times New Roman" w:cs="Times New Roman"/>
          <w:sz w:val="28"/>
          <w:szCs w:val="28"/>
        </w:rPr>
        <w:t>2012г.</w:t>
      </w:r>
      <w:r w:rsidR="00400A2E">
        <w:rPr>
          <w:rFonts w:ascii="Times New Roman" w:hAnsi="Times New Roman" w:cs="Times New Roman"/>
          <w:sz w:val="28"/>
          <w:szCs w:val="28"/>
        </w:rPr>
        <w:t xml:space="preserve">, </w:t>
      </w:r>
      <w:r w:rsidR="00DB4F99" w:rsidRPr="0034508B">
        <w:rPr>
          <w:rFonts w:ascii="Times New Roman" w:hAnsi="Times New Roman" w:cs="Times New Roman"/>
          <w:sz w:val="28"/>
          <w:szCs w:val="28"/>
        </w:rPr>
        <w:t>сентябрь</w:t>
      </w:r>
      <w:r w:rsidR="00400A2E">
        <w:rPr>
          <w:rFonts w:ascii="Times New Roman" w:hAnsi="Times New Roman" w:cs="Times New Roman"/>
          <w:sz w:val="28"/>
          <w:szCs w:val="28"/>
        </w:rPr>
        <w:t xml:space="preserve"> </w:t>
      </w:r>
      <w:r w:rsidR="00DB4F99" w:rsidRPr="0034508B">
        <w:rPr>
          <w:rFonts w:ascii="Times New Roman" w:hAnsi="Times New Roman" w:cs="Times New Roman"/>
          <w:sz w:val="28"/>
          <w:szCs w:val="28"/>
        </w:rPr>
        <w:t>-</w:t>
      </w:r>
      <w:r w:rsidR="00AD51FB" w:rsidRPr="0034508B">
        <w:rPr>
          <w:rFonts w:ascii="Times New Roman" w:hAnsi="Times New Roman" w:cs="Times New Roman"/>
          <w:sz w:val="28"/>
          <w:szCs w:val="28"/>
        </w:rPr>
        <w:t xml:space="preserve"> общешкольное мероприятие для учащихся 5-11кл. и классных руководителей этих классов, посвященное 200-летию Бородинского сражения;</w:t>
      </w:r>
    </w:p>
    <w:p w:rsidR="003F0461" w:rsidRPr="0034508B" w:rsidRDefault="00DB4F99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</w:t>
      </w:r>
      <w:r w:rsidR="00AD51FB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4044AA" w:rsidRPr="0034508B">
        <w:rPr>
          <w:rFonts w:ascii="Times New Roman" w:hAnsi="Times New Roman" w:cs="Times New Roman"/>
          <w:sz w:val="28"/>
          <w:szCs w:val="28"/>
        </w:rPr>
        <w:t xml:space="preserve">    </w:t>
      </w:r>
      <w:r w:rsidR="00400A2E">
        <w:rPr>
          <w:rFonts w:ascii="Times New Roman" w:hAnsi="Times New Roman" w:cs="Times New Roman"/>
          <w:sz w:val="28"/>
          <w:szCs w:val="28"/>
        </w:rPr>
        <w:t xml:space="preserve">2012г., </w:t>
      </w:r>
      <w:r w:rsidRPr="0034508B">
        <w:rPr>
          <w:rFonts w:ascii="Times New Roman" w:hAnsi="Times New Roman" w:cs="Times New Roman"/>
          <w:sz w:val="28"/>
          <w:szCs w:val="28"/>
        </w:rPr>
        <w:t>ноябрь</w:t>
      </w:r>
      <w:r w:rsidR="00AD51FB" w:rsidRPr="0034508B">
        <w:rPr>
          <w:rFonts w:ascii="Times New Roman" w:hAnsi="Times New Roman" w:cs="Times New Roman"/>
          <w:sz w:val="28"/>
          <w:szCs w:val="28"/>
        </w:rPr>
        <w:t xml:space="preserve">  -    общешкольное мероприятие для учащихся 6-11кл. и классных руководителей этих классов « 1050 лет Российской государственности»</w:t>
      </w:r>
      <w:r w:rsidR="004044AA" w:rsidRPr="0034508B">
        <w:rPr>
          <w:rFonts w:ascii="Times New Roman" w:hAnsi="Times New Roman" w:cs="Times New Roman"/>
          <w:sz w:val="28"/>
          <w:szCs w:val="28"/>
        </w:rPr>
        <w:t>;</w:t>
      </w:r>
    </w:p>
    <w:p w:rsidR="005362B2" w:rsidRPr="0034508B" w:rsidRDefault="005362B2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</w:t>
      </w:r>
      <w:r w:rsidR="00DB4F99" w:rsidRPr="0034508B">
        <w:rPr>
          <w:rFonts w:ascii="Times New Roman" w:hAnsi="Times New Roman" w:cs="Times New Roman"/>
          <w:sz w:val="28"/>
          <w:szCs w:val="28"/>
        </w:rPr>
        <w:t xml:space="preserve">  2013 г.</w:t>
      </w:r>
      <w:r w:rsidR="00F457F9" w:rsidRPr="0034508B">
        <w:rPr>
          <w:rFonts w:ascii="Times New Roman" w:hAnsi="Times New Roman" w:cs="Times New Roman"/>
          <w:sz w:val="28"/>
          <w:szCs w:val="28"/>
        </w:rPr>
        <w:t xml:space="preserve"> – исследовательская работа «Дневник врача полевого госпиталя»</w:t>
      </w:r>
      <w:r w:rsidR="00DB4F99" w:rsidRPr="0034508B">
        <w:rPr>
          <w:rFonts w:ascii="Times New Roman" w:hAnsi="Times New Roman" w:cs="Times New Roman"/>
          <w:sz w:val="28"/>
          <w:szCs w:val="28"/>
        </w:rPr>
        <w:t>- о хирурге П.М.Третьякове (школьный уровень)</w:t>
      </w:r>
    </w:p>
    <w:p w:rsidR="00A0702C" w:rsidRPr="0034508B" w:rsidRDefault="00DB4F99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2014 г.- исследовательские  работы учащихся (муниципальный уровень)</w:t>
      </w:r>
      <w:r w:rsidR="00A7511C" w:rsidRPr="0034508B">
        <w:rPr>
          <w:rFonts w:ascii="Times New Roman" w:hAnsi="Times New Roman" w:cs="Times New Roman"/>
          <w:sz w:val="28"/>
          <w:szCs w:val="28"/>
        </w:rPr>
        <w:t>:</w:t>
      </w:r>
    </w:p>
    <w:p w:rsidR="003F0461" w:rsidRPr="0034508B" w:rsidRDefault="00A0702C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276B" w:rsidRPr="0034508B">
        <w:rPr>
          <w:rFonts w:ascii="Times New Roman" w:hAnsi="Times New Roman" w:cs="Times New Roman"/>
          <w:sz w:val="28"/>
          <w:szCs w:val="28"/>
        </w:rPr>
        <w:t xml:space="preserve"> «Фрагменты солдатского пути» о Самойлове </w:t>
      </w:r>
      <w:r w:rsidRPr="0034508B">
        <w:rPr>
          <w:rFonts w:ascii="Times New Roman" w:hAnsi="Times New Roman" w:cs="Times New Roman"/>
          <w:sz w:val="28"/>
          <w:szCs w:val="28"/>
        </w:rPr>
        <w:t>В.П.</w:t>
      </w:r>
      <w:r w:rsidR="00664209" w:rsidRPr="0034508B">
        <w:rPr>
          <w:rFonts w:ascii="Times New Roman" w:hAnsi="Times New Roman" w:cs="Times New Roman"/>
          <w:sz w:val="28"/>
          <w:szCs w:val="28"/>
        </w:rPr>
        <w:t>;</w:t>
      </w:r>
    </w:p>
    <w:p w:rsidR="00DB4F99" w:rsidRPr="0034508B" w:rsidRDefault="00A0702C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     «Охотничий  нож и </w:t>
      </w:r>
      <w:proofErr w:type="spellStart"/>
      <w:r w:rsidRPr="0034508B">
        <w:rPr>
          <w:rFonts w:ascii="Times New Roman" w:hAnsi="Times New Roman" w:cs="Times New Roman"/>
          <w:sz w:val="28"/>
          <w:szCs w:val="28"/>
        </w:rPr>
        <w:t>тасма</w:t>
      </w:r>
      <w:proofErr w:type="spellEnd"/>
      <w:r w:rsidRPr="0034508B">
        <w:rPr>
          <w:rFonts w:ascii="Times New Roman" w:hAnsi="Times New Roman" w:cs="Times New Roman"/>
          <w:sz w:val="28"/>
          <w:szCs w:val="28"/>
        </w:rPr>
        <w:t>»</w:t>
      </w:r>
      <w:r w:rsidR="00664209" w:rsidRPr="0034508B">
        <w:rPr>
          <w:rFonts w:ascii="Times New Roman" w:hAnsi="Times New Roman" w:cs="Times New Roman"/>
          <w:sz w:val="28"/>
          <w:szCs w:val="28"/>
        </w:rPr>
        <w:t>;</w:t>
      </w:r>
    </w:p>
    <w:p w:rsidR="00664209" w:rsidRPr="0034508B" w:rsidRDefault="00664209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34508B">
        <w:rPr>
          <w:rFonts w:ascii="Times New Roman" w:hAnsi="Times New Roman" w:cs="Times New Roman"/>
          <w:sz w:val="28"/>
          <w:szCs w:val="28"/>
        </w:rPr>
        <w:t xml:space="preserve">«Ради жизни на земле» (о разведчике, участнике боев на Западной Лице, </w:t>
      </w:r>
      <w:proofErr w:type="spellStart"/>
      <w:r w:rsidRPr="0034508B">
        <w:rPr>
          <w:rFonts w:ascii="Times New Roman" w:hAnsi="Times New Roman" w:cs="Times New Roman"/>
          <w:sz w:val="28"/>
          <w:szCs w:val="28"/>
        </w:rPr>
        <w:t>И.Н.Тайбарее</w:t>
      </w:r>
      <w:proofErr w:type="spellEnd"/>
      <w:r w:rsidRPr="0034508B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6F0539" w:rsidRPr="0034508B" w:rsidRDefault="00A7511C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2014г.</w:t>
      </w:r>
      <w:r w:rsidR="00DB4F99" w:rsidRPr="0034508B">
        <w:rPr>
          <w:rFonts w:ascii="Times New Roman" w:hAnsi="Times New Roman" w:cs="Times New Roman"/>
          <w:sz w:val="28"/>
          <w:szCs w:val="28"/>
        </w:rPr>
        <w:t xml:space="preserve"> -</w:t>
      </w:r>
      <w:r w:rsidR="00DB4B28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6F0539" w:rsidRPr="0034508B">
        <w:rPr>
          <w:rFonts w:ascii="Times New Roman" w:hAnsi="Times New Roman" w:cs="Times New Roman"/>
          <w:sz w:val="28"/>
          <w:szCs w:val="28"/>
        </w:rPr>
        <w:t>Первые окружные  педагогические  чтения  педагогов,  реализующих   национально-региональный     компонент     «Традиции и</w:t>
      </w:r>
      <w:r w:rsidR="003E0502" w:rsidRPr="0034508B">
        <w:rPr>
          <w:rFonts w:ascii="Times New Roman" w:hAnsi="Times New Roman" w:cs="Times New Roman"/>
          <w:sz w:val="28"/>
          <w:szCs w:val="28"/>
        </w:rPr>
        <w:t xml:space="preserve"> и</w:t>
      </w:r>
      <w:r w:rsidR="006F0539" w:rsidRPr="0034508B">
        <w:rPr>
          <w:rFonts w:ascii="Times New Roman" w:hAnsi="Times New Roman" w:cs="Times New Roman"/>
          <w:sz w:val="28"/>
          <w:szCs w:val="28"/>
        </w:rPr>
        <w:t>нновации</w:t>
      </w:r>
      <w:r w:rsidR="003E0502" w:rsidRPr="0034508B">
        <w:rPr>
          <w:rFonts w:ascii="Times New Roman" w:hAnsi="Times New Roman" w:cs="Times New Roman"/>
          <w:sz w:val="28"/>
          <w:szCs w:val="28"/>
        </w:rPr>
        <w:t xml:space="preserve"> в условиях введения новых стандартов: опыт, проблемы, перспективы».</w:t>
      </w:r>
      <w:r w:rsidRPr="0034508B">
        <w:rPr>
          <w:rFonts w:ascii="Times New Roman" w:hAnsi="Times New Roman" w:cs="Times New Roman"/>
          <w:sz w:val="28"/>
          <w:szCs w:val="28"/>
        </w:rPr>
        <w:t xml:space="preserve"> Тема доклада: «Проектная деятельность </w:t>
      </w:r>
      <w:proofErr w:type="gramStart"/>
      <w:r w:rsidRPr="0034508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4508B">
        <w:rPr>
          <w:rFonts w:ascii="Times New Roman" w:hAnsi="Times New Roman" w:cs="Times New Roman"/>
          <w:sz w:val="28"/>
          <w:szCs w:val="28"/>
        </w:rPr>
        <w:t xml:space="preserve"> краеведческую</w:t>
      </w:r>
    </w:p>
    <w:p w:rsidR="00A7511C" w:rsidRPr="0034508B" w:rsidRDefault="00046983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A7511C" w:rsidRPr="0034508B">
        <w:rPr>
          <w:rFonts w:ascii="Times New Roman" w:hAnsi="Times New Roman" w:cs="Times New Roman"/>
          <w:sz w:val="28"/>
          <w:szCs w:val="28"/>
        </w:rPr>
        <w:t>тему как средство воспитания патриотизма».</w:t>
      </w:r>
    </w:p>
    <w:p w:rsidR="00A7511C" w:rsidRPr="0034508B" w:rsidRDefault="00E73CCD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2015г. -   </w:t>
      </w:r>
      <w:r w:rsidR="00664209" w:rsidRPr="0034508B">
        <w:rPr>
          <w:rFonts w:ascii="Times New Roman" w:hAnsi="Times New Roman" w:cs="Times New Roman"/>
          <w:sz w:val="28"/>
          <w:szCs w:val="28"/>
        </w:rPr>
        <w:t>проект, посвященный 70-летию Великой Побед</w:t>
      </w:r>
      <w:proofErr w:type="gramStart"/>
      <w:r w:rsidR="00664209" w:rsidRPr="0034508B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="00664209" w:rsidRPr="0034508B">
        <w:rPr>
          <w:rFonts w:ascii="Times New Roman" w:hAnsi="Times New Roman" w:cs="Times New Roman"/>
          <w:sz w:val="28"/>
          <w:szCs w:val="28"/>
        </w:rPr>
        <w:t xml:space="preserve"> «Наши земляки на Карельском фронте в Великой Отечественной войне» - общешкольное мероприятие.</w:t>
      </w:r>
    </w:p>
    <w:p w:rsidR="00664209" w:rsidRPr="0034508B" w:rsidRDefault="00664209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2015г. </w:t>
      </w:r>
      <w:r w:rsidR="00E73CCD" w:rsidRPr="0034508B">
        <w:rPr>
          <w:rFonts w:ascii="Times New Roman" w:hAnsi="Times New Roman" w:cs="Times New Roman"/>
          <w:sz w:val="28"/>
          <w:szCs w:val="28"/>
        </w:rPr>
        <w:t>– исследовательские работы учащихся:</w:t>
      </w:r>
    </w:p>
    <w:p w:rsidR="00E73CCD" w:rsidRPr="0034508B" w:rsidRDefault="00E73CCD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        «Треугольники памяти» о Демьяне </w:t>
      </w:r>
      <w:proofErr w:type="spellStart"/>
      <w:r w:rsidRPr="0034508B">
        <w:rPr>
          <w:rFonts w:ascii="Times New Roman" w:hAnsi="Times New Roman" w:cs="Times New Roman"/>
          <w:sz w:val="28"/>
          <w:szCs w:val="28"/>
        </w:rPr>
        <w:t>Канюкове</w:t>
      </w:r>
      <w:proofErr w:type="spellEnd"/>
      <w:r w:rsidRPr="0034508B">
        <w:rPr>
          <w:rFonts w:ascii="Times New Roman" w:hAnsi="Times New Roman" w:cs="Times New Roman"/>
          <w:sz w:val="28"/>
          <w:szCs w:val="28"/>
        </w:rPr>
        <w:t xml:space="preserve">; (школьный уровень) </w:t>
      </w:r>
      <w:r w:rsidR="0085788F" w:rsidRPr="0034508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3004C" w:rsidRPr="0034508B">
        <w:rPr>
          <w:rFonts w:ascii="Times New Roman" w:hAnsi="Times New Roman" w:cs="Times New Roman"/>
          <w:sz w:val="28"/>
          <w:szCs w:val="28"/>
        </w:rPr>
        <w:t xml:space="preserve">   </w:t>
      </w:r>
      <w:r w:rsidR="00046983" w:rsidRPr="0034508B">
        <w:rPr>
          <w:rFonts w:ascii="Times New Roman" w:hAnsi="Times New Roman" w:cs="Times New Roman"/>
          <w:sz w:val="28"/>
          <w:szCs w:val="28"/>
        </w:rPr>
        <w:t xml:space="preserve">          «М</w:t>
      </w:r>
      <w:r w:rsidRPr="0034508B">
        <w:rPr>
          <w:rFonts w:ascii="Times New Roman" w:hAnsi="Times New Roman" w:cs="Times New Roman"/>
          <w:sz w:val="28"/>
          <w:szCs w:val="28"/>
        </w:rPr>
        <w:t>оя война</w:t>
      </w:r>
      <w:r w:rsidR="00400A2E">
        <w:rPr>
          <w:rFonts w:ascii="Times New Roman" w:hAnsi="Times New Roman" w:cs="Times New Roman"/>
          <w:sz w:val="28"/>
          <w:szCs w:val="28"/>
        </w:rPr>
        <w:t xml:space="preserve"> </w:t>
      </w:r>
      <w:r w:rsidRPr="0034508B">
        <w:rPr>
          <w:rFonts w:ascii="Times New Roman" w:hAnsi="Times New Roman" w:cs="Times New Roman"/>
          <w:sz w:val="28"/>
          <w:szCs w:val="28"/>
        </w:rPr>
        <w:t>- череда опасных эпизодов» об Артееве Андрее, участнике Ленинградского фронта</w:t>
      </w:r>
      <w:proofErr w:type="gramStart"/>
      <w:r w:rsidRPr="0034508B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34508B">
        <w:rPr>
          <w:rFonts w:ascii="Times New Roman" w:hAnsi="Times New Roman" w:cs="Times New Roman"/>
          <w:sz w:val="28"/>
          <w:szCs w:val="28"/>
        </w:rPr>
        <w:t>школьный уровень)</w:t>
      </w:r>
    </w:p>
    <w:p w:rsidR="0003004C" w:rsidRPr="0034508B" w:rsidRDefault="00E73CCD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</w:t>
      </w:r>
      <w:r w:rsidR="0003004C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Pr="0034508B">
        <w:rPr>
          <w:rFonts w:ascii="Times New Roman" w:hAnsi="Times New Roman" w:cs="Times New Roman"/>
          <w:sz w:val="28"/>
          <w:szCs w:val="28"/>
        </w:rPr>
        <w:t>2015г.</w:t>
      </w:r>
      <w:r w:rsidR="0085788F" w:rsidRPr="0034508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03004C" w:rsidRPr="0034508B">
        <w:rPr>
          <w:rFonts w:ascii="Times New Roman" w:hAnsi="Times New Roman" w:cs="Times New Roman"/>
          <w:sz w:val="28"/>
          <w:szCs w:val="28"/>
        </w:rPr>
        <w:t>авгус</w:t>
      </w:r>
      <w:proofErr w:type="spellEnd"/>
      <w:r w:rsidR="00400A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004C" w:rsidRPr="0034508B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="0003004C" w:rsidRPr="0034508B">
        <w:rPr>
          <w:rFonts w:ascii="Times New Roman" w:hAnsi="Times New Roman" w:cs="Times New Roman"/>
          <w:sz w:val="28"/>
          <w:szCs w:val="28"/>
        </w:rPr>
        <w:t xml:space="preserve"> выступление на педагогических чтениях по теме «Эффективные</w:t>
      </w:r>
      <w:r w:rsidR="00091E22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03004C" w:rsidRPr="0034508B">
        <w:rPr>
          <w:rFonts w:ascii="Times New Roman" w:hAnsi="Times New Roman" w:cs="Times New Roman"/>
          <w:sz w:val="28"/>
          <w:szCs w:val="28"/>
        </w:rPr>
        <w:t>педагогические механизмы реализации ФГОС: поисково-исследовательская деятельность в системе исторического образования»</w:t>
      </w:r>
    </w:p>
    <w:p w:rsidR="00344B81" w:rsidRPr="00400A2E" w:rsidRDefault="00344B81" w:rsidP="00400A2E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0A2E">
        <w:rPr>
          <w:rFonts w:ascii="Times New Roman" w:hAnsi="Times New Roman" w:cs="Times New Roman"/>
          <w:b/>
          <w:sz w:val="28"/>
          <w:szCs w:val="28"/>
        </w:rPr>
        <w:t>Библиог</w:t>
      </w:r>
      <w:r w:rsidR="00400A2E">
        <w:rPr>
          <w:rFonts w:ascii="Times New Roman" w:hAnsi="Times New Roman" w:cs="Times New Roman"/>
          <w:b/>
          <w:sz w:val="28"/>
          <w:szCs w:val="28"/>
        </w:rPr>
        <w:t>р</w:t>
      </w:r>
      <w:r w:rsidRPr="00400A2E">
        <w:rPr>
          <w:rFonts w:ascii="Times New Roman" w:hAnsi="Times New Roman" w:cs="Times New Roman"/>
          <w:b/>
          <w:sz w:val="28"/>
          <w:szCs w:val="28"/>
        </w:rPr>
        <w:t>афический список</w:t>
      </w:r>
    </w:p>
    <w:p w:rsidR="006F4C93" w:rsidRPr="0034508B" w:rsidRDefault="006F4C93" w:rsidP="00400A2E">
      <w:pPr>
        <w:pStyle w:val="ab"/>
        <w:numPr>
          <w:ilvl w:val="0"/>
          <w:numId w:val="15"/>
        </w:numPr>
        <w:rPr>
          <w:rFonts w:ascii="Times New Roman" w:hAnsi="Times New Roman" w:cs="Times New Roman"/>
          <w:bCs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Барков, А.С. О научном краеведении [Текст]/ А.С.Барков.- </w:t>
      </w:r>
      <w:r w:rsidRPr="0034508B">
        <w:rPr>
          <w:rFonts w:ascii="Times New Roman" w:hAnsi="Times New Roman" w:cs="Times New Roman"/>
          <w:bCs/>
          <w:sz w:val="28"/>
          <w:szCs w:val="28"/>
        </w:rPr>
        <w:t>М.: Просвещение,  1999.-132с.</w:t>
      </w:r>
    </w:p>
    <w:p w:rsidR="006F4C93" w:rsidRPr="0034508B" w:rsidRDefault="00400A2E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6F4C93" w:rsidRPr="0034508B">
        <w:rPr>
          <w:rFonts w:ascii="Times New Roman" w:hAnsi="Times New Roman" w:cs="Times New Roman"/>
          <w:sz w:val="28"/>
          <w:szCs w:val="28"/>
        </w:rPr>
        <w:t>Блинова</w:t>
      </w:r>
      <w:proofErr w:type="spellEnd"/>
      <w:r w:rsidR="006F4C93" w:rsidRPr="0034508B">
        <w:rPr>
          <w:rFonts w:ascii="Times New Roman" w:hAnsi="Times New Roman" w:cs="Times New Roman"/>
          <w:sz w:val="28"/>
          <w:szCs w:val="28"/>
        </w:rPr>
        <w:t xml:space="preserve">, Т.В. «Школа исследователей» как форма подготовки старшеклассников к научно-исследовательской деятельности [Текст]/ Т.Н. </w:t>
      </w:r>
      <w:proofErr w:type="spellStart"/>
      <w:r w:rsidR="006F4C93" w:rsidRPr="0034508B">
        <w:rPr>
          <w:rFonts w:ascii="Times New Roman" w:hAnsi="Times New Roman" w:cs="Times New Roman"/>
          <w:sz w:val="28"/>
          <w:szCs w:val="28"/>
        </w:rPr>
        <w:t>Блинова</w:t>
      </w:r>
      <w:proofErr w:type="spellEnd"/>
      <w:r w:rsidR="006F4C93" w:rsidRPr="0034508B">
        <w:rPr>
          <w:rFonts w:ascii="Times New Roman" w:hAnsi="Times New Roman" w:cs="Times New Roman"/>
          <w:sz w:val="28"/>
          <w:szCs w:val="28"/>
        </w:rPr>
        <w:t>// Исследовательская работа школьников.- 2003.- №1.- С. 100-104.</w:t>
      </w:r>
    </w:p>
    <w:p w:rsidR="005362B2" w:rsidRPr="0034508B" w:rsidRDefault="00F000FF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3. </w:t>
      </w:r>
      <w:r w:rsidR="00501A49" w:rsidRPr="0034508B">
        <w:rPr>
          <w:rFonts w:ascii="Times New Roman" w:hAnsi="Times New Roman" w:cs="Times New Roman"/>
          <w:sz w:val="28"/>
          <w:szCs w:val="28"/>
        </w:rPr>
        <w:t>Васильев В.  Проектн</w:t>
      </w:r>
      <w:proofErr w:type="gramStart"/>
      <w:r w:rsidR="00501A49" w:rsidRPr="0034508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501A49" w:rsidRPr="0034508B">
        <w:rPr>
          <w:rFonts w:ascii="Times New Roman" w:hAnsi="Times New Roman" w:cs="Times New Roman"/>
          <w:sz w:val="28"/>
          <w:szCs w:val="28"/>
        </w:rPr>
        <w:t xml:space="preserve"> исследовательская технология: развитие мотивации // Народное образование - 2000.- № 9.</w:t>
      </w:r>
    </w:p>
    <w:p w:rsidR="006F4C93" w:rsidRPr="0034508B" w:rsidRDefault="005362B2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4. </w:t>
      </w:r>
      <w:r w:rsidR="00C36E61" w:rsidRPr="0034508B">
        <w:rPr>
          <w:rFonts w:ascii="Times New Roman" w:hAnsi="Times New Roman" w:cs="Times New Roman"/>
          <w:sz w:val="28"/>
          <w:szCs w:val="28"/>
        </w:rPr>
        <w:t>.</w:t>
      </w:r>
      <w:r w:rsidR="006F4C93" w:rsidRPr="0034508B">
        <w:rPr>
          <w:rFonts w:ascii="Times New Roman" w:hAnsi="Times New Roman" w:cs="Times New Roman"/>
          <w:sz w:val="28"/>
          <w:szCs w:val="28"/>
        </w:rPr>
        <w:t>Вяземский Е.Е., Стрелова О.Ю. Как сегодня преподавать историю [Текст]. – М., Просвещение, 2002.-113с.</w:t>
      </w:r>
    </w:p>
    <w:p w:rsidR="006F4C93" w:rsidRPr="0034508B" w:rsidRDefault="005362B2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5.    </w:t>
      </w:r>
      <w:proofErr w:type="spellStart"/>
      <w:r w:rsidR="006F4C93" w:rsidRPr="0034508B">
        <w:rPr>
          <w:rFonts w:ascii="Times New Roman" w:hAnsi="Times New Roman" w:cs="Times New Roman"/>
          <w:sz w:val="28"/>
          <w:szCs w:val="28"/>
        </w:rPr>
        <w:t>Завадье</w:t>
      </w:r>
      <w:proofErr w:type="spellEnd"/>
      <w:r w:rsidR="006F4C93" w:rsidRPr="0034508B">
        <w:rPr>
          <w:rFonts w:ascii="Times New Roman" w:hAnsi="Times New Roman" w:cs="Times New Roman"/>
          <w:sz w:val="28"/>
          <w:szCs w:val="28"/>
        </w:rPr>
        <w:t xml:space="preserve">, А.С. Распространение краеведческих знаний: опыт, проблемы, результаты [Текст]/А.С. </w:t>
      </w:r>
      <w:proofErr w:type="spellStart"/>
      <w:r w:rsidR="006F4C93" w:rsidRPr="0034508B">
        <w:rPr>
          <w:rFonts w:ascii="Times New Roman" w:hAnsi="Times New Roman" w:cs="Times New Roman"/>
          <w:sz w:val="28"/>
          <w:szCs w:val="28"/>
        </w:rPr>
        <w:t>Завадье</w:t>
      </w:r>
      <w:proofErr w:type="spellEnd"/>
      <w:r w:rsidR="006F4C93" w:rsidRPr="0034508B">
        <w:rPr>
          <w:rFonts w:ascii="Times New Roman" w:hAnsi="Times New Roman" w:cs="Times New Roman"/>
          <w:sz w:val="28"/>
          <w:szCs w:val="28"/>
        </w:rPr>
        <w:t>.- М.: Известия, 1984.-300с.</w:t>
      </w:r>
    </w:p>
    <w:p w:rsidR="006F4C93" w:rsidRPr="0034508B" w:rsidRDefault="005362B2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6.  </w:t>
      </w:r>
      <w:r w:rsidR="006F4C93" w:rsidRPr="0034508B">
        <w:rPr>
          <w:rFonts w:ascii="Times New Roman" w:hAnsi="Times New Roman" w:cs="Times New Roman"/>
          <w:sz w:val="28"/>
          <w:szCs w:val="28"/>
        </w:rPr>
        <w:t>Иванов, П.В. Современное школьное краеведени</w:t>
      </w:r>
      <w:proofErr w:type="gramStart"/>
      <w:r w:rsidR="006F4C93" w:rsidRPr="0034508B">
        <w:rPr>
          <w:rFonts w:ascii="Times New Roman" w:hAnsi="Times New Roman" w:cs="Times New Roman"/>
          <w:sz w:val="28"/>
          <w:szCs w:val="28"/>
        </w:rPr>
        <w:t>е[</w:t>
      </w:r>
      <w:proofErr w:type="gramEnd"/>
      <w:r w:rsidR="006F4C93" w:rsidRPr="0034508B">
        <w:rPr>
          <w:rFonts w:ascii="Times New Roman" w:hAnsi="Times New Roman" w:cs="Times New Roman"/>
          <w:sz w:val="28"/>
          <w:szCs w:val="28"/>
        </w:rPr>
        <w:t>Текст]//Советская педагогика. -1990.- №10.- С.9–24.</w:t>
      </w:r>
    </w:p>
    <w:p w:rsidR="006F4C93" w:rsidRPr="0034508B" w:rsidRDefault="005362B2" w:rsidP="0034508B">
      <w:pPr>
        <w:pStyle w:val="ab"/>
        <w:rPr>
          <w:rFonts w:ascii="Times New Roman" w:hAnsi="Times New Roman" w:cs="Times New Roman"/>
          <w:color w:val="000000"/>
          <w:sz w:val="28"/>
          <w:szCs w:val="28"/>
        </w:rPr>
      </w:pPr>
      <w:r w:rsidRPr="003450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7.  </w:t>
      </w:r>
      <w:r w:rsidR="00EE67F4" w:rsidRPr="003450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450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F4C93" w:rsidRPr="003450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Лихачев Д.С. Русская культура </w:t>
      </w:r>
      <w:r w:rsidR="006F4C93" w:rsidRPr="0034508B">
        <w:rPr>
          <w:rFonts w:ascii="Times New Roman" w:hAnsi="Times New Roman" w:cs="Times New Roman"/>
          <w:sz w:val="28"/>
          <w:szCs w:val="28"/>
        </w:rPr>
        <w:t>[Текст].</w:t>
      </w:r>
      <w:r w:rsidR="006F4C93" w:rsidRPr="0034508B">
        <w:rPr>
          <w:rFonts w:ascii="Times New Roman" w:hAnsi="Times New Roman" w:cs="Times New Roman"/>
          <w:color w:val="000000"/>
          <w:sz w:val="28"/>
          <w:szCs w:val="28"/>
        </w:rPr>
        <w:t xml:space="preserve"> — М.: Искусство, 2000. — С. 159—173.</w:t>
      </w:r>
    </w:p>
    <w:p w:rsidR="00EE67F4" w:rsidRDefault="00CF1123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8.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Лернер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И.Я. Развитие мышления учащихся в процессе обучения истории</w:t>
      </w:r>
    </w:p>
    <w:p w:rsidR="00CF1123" w:rsidRPr="0034508B" w:rsidRDefault="00CF1123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Пособие для учителей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>М,: Просвещение, с.104-108.</w:t>
      </w:r>
    </w:p>
    <w:p w:rsidR="006F4C93" w:rsidRPr="0034508B" w:rsidRDefault="00EE67F4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9.    .</w:t>
      </w:r>
      <w:proofErr w:type="gramStart"/>
      <w:r w:rsidR="006F4C93" w:rsidRPr="0034508B">
        <w:rPr>
          <w:rFonts w:ascii="Times New Roman" w:hAnsi="Times New Roman" w:cs="Times New Roman"/>
          <w:sz w:val="28"/>
          <w:szCs w:val="28"/>
        </w:rPr>
        <w:t>Матюшин</w:t>
      </w:r>
      <w:proofErr w:type="gramEnd"/>
      <w:r w:rsidR="006F4C93" w:rsidRPr="0034508B">
        <w:rPr>
          <w:rFonts w:ascii="Times New Roman" w:hAnsi="Times New Roman" w:cs="Times New Roman"/>
          <w:sz w:val="28"/>
          <w:szCs w:val="28"/>
        </w:rPr>
        <w:t xml:space="preserve"> Г.Н. Историческое краеведение: Учеб</w:t>
      </w:r>
      <w:proofErr w:type="gramStart"/>
      <w:r w:rsidR="006F4C93" w:rsidRPr="0034508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F4C93" w:rsidRPr="003450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F4C93" w:rsidRPr="0034508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F4C93" w:rsidRPr="0034508B">
        <w:rPr>
          <w:rFonts w:ascii="Times New Roman" w:hAnsi="Times New Roman" w:cs="Times New Roman"/>
          <w:sz w:val="28"/>
          <w:szCs w:val="28"/>
        </w:rPr>
        <w:t xml:space="preserve">особие для студентов </w:t>
      </w:r>
      <w:proofErr w:type="spellStart"/>
      <w:r w:rsidR="006F4C93" w:rsidRPr="0034508B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="006F4C93" w:rsidRPr="0034508B">
        <w:rPr>
          <w:rFonts w:ascii="Times New Roman" w:hAnsi="Times New Roman" w:cs="Times New Roman"/>
          <w:sz w:val="28"/>
          <w:szCs w:val="28"/>
        </w:rPr>
        <w:t>. ин</w:t>
      </w:r>
      <w:r w:rsidR="0085788F" w:rsidRPr="0034508B">
        <w:rPr>
          <w:rFonts w:ascii="Times New Roman" w:hAnsi="Times New Roman" w:cs="Times New Roman"/>
          <w:sz w:val="28"/>
          <w:szCs w:val="28"/>
        </w:rPr>
        <w:t>ститу</w:t>
      </w:r>
      <w:r w:rsidR="006F4C93" w:rsidRPr="0034508B">
        <w:rPr>
          <w:rFonts w:ascii="Times New Roman" w:hAnsi="Times New Roman" w:cs="Times New Roman"/>
          <w:sz w:val="28"/>
          <w:szCs w:val="28"/>
        </w:rPr>
        <w:t>тов  [Текст]. - M.: Просвещение, 1987, -207 с.</w:t>
      </w:r>
    </w:p>
    <w:p w:rsidR="006F4C93" w:rsidRPr="0034508B" w:rsidRDefault="00EE67F4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10. </w:t>
      </w:r>
      <w:r w:rsidR="00C36E61" w:rsidRPr="0034508B">
        <w:rPr>
          <w:rFonts w:ascii="Times New Roman" w:hAnsi="Times New Roman" w:cs="Times New Roman"/>
          <w:sz w:val="28"/>
          <w:szCs w:val="28"/>
        </w:rPr>
        <w:t>.</w:t>
      </w:r>
      <w:r w:rsidR="00793885" w:rsidRPr="0034508B">
        <w:rPr>
          <w:rFonts w:ascii="Times New Roman" w:hAnsi="Times New Roman" w:cs="Times New Roman"/>
          <w:sz w:val="28"/>
          <w:szCs w:val="28"/>
        </w:rPr>
        <w:t>Новикова Т. Проектные технологии на уроках и во внеурочной деятельности /Народное образование - 2000.- № 7.</w:t>
      </w:r>
    </w:p>
    <w:p w:rsidR="006F4C93" w:rsidRPr="0034508B" w:rsidRDefault="00EE67F4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11</w:t>
      </w:r>
      <w:r w:rsidR="00C36E61" w:rsidRPr="0034508B">
        <w:rPr>
          <w:rFonts w:ascii="Times New Roman" w:hAnsi="Times New Roman" w:cs="Times New Roman"/>
          <w:sz w:val="28"/>
          <w:szCs w:val="28"/>
        </w:rPr>
        <w:t>.</w:t>
      </w:r>
      <w:r w:rsidR="003F0461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6F4C93" w:rsidRPr="0034508B">
        <w:rPr>
          <w:rFonts w:ascii="Times New Roman" w:hAnsi="Times New Roman" w:cs="Times New Roman"/>
          <w:sz w:val="28"/>
          <w:szCs w:val="28"/>
        </w:rPr>
        <w:t>Обухов, А.С. Исследовательская деятельность учащихся в современном    образовательном пространств</w:t>
      </w:r>
      <w:proofErr w:type="gramStart"/>
      <w:r w:rsidR="006F4C93" w:rsidRPr="0034508B">
        <w:rPr>
          <w:rFonts w:ascii="Times New Roman" w:hAnsi="Times New Roman" w:cs="Times New Roman"/>
          <w:sz w:val="28"/>
          <w:szCs w:val="28"/>
        </w:rPr>
        <w:t>е[</w:t>
      </w:r>
      <w:proofErr w:type="gramEnd"/>
      <w:r w:rsidR="006F4C93" w:rsidRPr="0034508B">
        <w:rPr>
          <w:rFonts w:ascii="Times New Roman" w:hAnsi="Times New Roman" w:cs="Times New Roman"/>
          <w:sz w:val="28"/>
          <w:szCs w:val="28"/>
        </w:rPr>
        <w:t>Текст]/ А.С. Обухов–М.: Просвещение, 2006. -134с.</w:t>
      </w:r>
    </w:p>
    <w:p w:rsidR="006F4C93" w:rsidRPr="0034508B" w:rsidRDefault="00EE67F4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12</w:t>
      </w:r>
      <w:r w:rsidR="00C36E61" w:rsidRPr="0034508B">
        <w:rPr>
          <w:rFonts w:ascii="Times New Roman" w:hAnsi="Times New Roman" w:cs="Times New Roman"/>
          <w:sz w:val="28"/>
          <w:szCs w:val="28"/>
        </w:rPr>
        <w:t>.</w:t>
      </w:r>
      <w:r w:rsidR="003F0461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6F4C93" w:rsidRPr="0034508B">
        <w:rPr>
          <w:rFonts w:ascii="Times New Roman" w:hAnsi="Times New Roman" w:cs="Times New Roman"/>
          <w:sz w:val="28"/>
          <w:szCs w:val="28"/>
        </w:rPr>
        <w:t xml:space="preserve">Островский О.Б. О формировании интереса </w:t>
      </w:r>
      <w:r w:rsidR="00F000FF" w:rsidRPr="0034508B">
        <w:rPr>
          <w:rFonts w:ascii="Times New Roman" w:hAnsi="Times New Roman" w:cs="Times New Roman"/>
          <w:sz w:val="28"/>
          <w:szCs w:val="28"/>
        </w:rPr>
        <w:t>учащихся к истори</w:t>
      </w:r>
      <w:proofErr w:type="gramStart"/>
      <w:r w:rsidR="00F000FF" w:rsidRPr="0034508B">
        <w:rPr>
          <w:rFonts w:ascii="Times New Roman" w:hAnsi="Times New Roman" w:cs="Times New Roman"/>
          <w:sz w:val="28"/>
          <w:szCs w:val="28"/>
        </w:rPr>
        <w:t>и[</w:t>
      </w:r>
      <w:proofErr w:type="gramEnd"/>
      <w:r w:rsidR="00F000FF" w:rsidRPr="0034508B">
        <w:rPr>
          <w:rFonts w:ascii="Times New Roman" w:hAnsi="Times New Roman" w:cs="Times New Roman"/>
          <w:sz w:val="28"/>
          <w:szCs w:val="28"/>
        </w:rPr>
        <w:t xml:space="preserve">Текст]// </w:t>
      </w:r>
      <w:r w:rsidR="003F0461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F000FF" w:rsidRPr="0034508B">
        <w:rPr>
          <w:rFonts w:ascii="Times New Roman" w:hAnsi="Times New Roman" w:cs="Times New Roman"/>
          <w:sz w:val="28"/>
          <w:szCs w:val="28"/>
        </w:rPr>
        <w:t xml:space="preserve">   .Савенков </w:t>
      </w:r>
      <w:r w:rsidR="006F4C93" w:rsidRPr="0034508B">
        <w:rPr>
          <w:rFonts w:ascii="Times New Roman" w:hAnsi="Times New Roman" w:cs="Times New Roman"/>
          <w:sz w:val="28"/>
          <w:szCs w:val="28"/>
        </w:rPr>
        <w:t>А.И. Исследовательское обучение и проектирование в современном образовании[Текст]/ А. И.  Савенков//Исследовательская работа школьников. -2004. -№1 С.22-32</w:t>
      </w:r>
    </w:p>
    <w:p w:rsidR="006F4C93" w:rsidRPr="0034508B" w:rsidRDefault="00C36E61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13</w:t>
      </w:r>
      <w:r w:rsidR="003F0461" w:rsidRPr="0034508B">
        <w:rPr>
          <w:rFonts w:ascii="Times New Roman" w:hAnsi="Times New Roman" w:cs="Times New Roman"/>
          <w:sz w:val="28"/>
          <w:szCs w:val="28"/>
        </w:rPr>
        <w:t xml:space="preserve">  </w:t>
      </w:r>
      <w:r w:rsidR="006F4C93" w:rsidRPr="0034508B">
        <w:rPr>
          <w:rFonts w:ascii="Times New Roman" w:hAnsi="Times New Roman" w:cs="Times New Roman"/>
          <w:sz w:val="28"/>
          <w:szCs w:val="28"/>
        </w:rPr>
        <w:t>Савина Ф.К. Формирование познавательных интересов учащихся  в условиях реформы школы: Учебное пособие к спецкурс</w:t>
      </w:r>
      <w:proofErr w:type="gramStart"/>
      <w:r w:rsidR="006F4C93" w:rsidRPr="0034508B">
        <w:rPr>
          <w:rFonts w:ascii="Times New Roman" w:hAnsi="Times New Roman" w:cs="Times New Roman"/>
          <w:sz w:val="28"/>
          <w:szCs w:val="28"/>
        </w:rPr>
        <w:t>у[</w:t>
      </w:r>
      <w:proofErr w:type="gramEnd"/>
      <w:r w:rsidR="006F4C93" w:rsidRPr="0034508B">
        <w:rPr>
          <w:rFonts w:ascii="Times New Roman" w:hAnsi="Times New Roman" w:cs="Times New Roman"/>
          <w:sz w:val="28"/>
          <w:szCs w:val="28"/>
        </w:rPr>
        <w:t>Текст].- Волгоград: ВГПИ им А.С. Серафимовича, 1989. – 61с.</w:t>
      </w:r>
    </w:p>
    <w:p w:rsidR="006877A3" w:rsidRPr="0034508B" w:rsidRDefault="00C36E61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14</w:t>
      </w:r>
      <w:r w:rsidR="00091E22" w:rsidRPr="0034508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877A3" w:rsidRPr="0034508B">
        <w:rPr>
          <w:rFonts w:ascii="Times New Roman" w:hAnsi="Times New Roman" w:cs="Times New Roman"/>
          <w:sz w:val="28"/>
          <w:szCs w:val="28"/>
        </w:rPr>
        <w:t>Слободчиков</w:t>
      </w:r>
      <w:proofErr w:type="spellEnd"/>
      <w:r w:rsidR="006877A3" w:rsidRPr="0034508B">
        <w:rPr>
          <w:rFonts w:ascii="Times New Roman" w:hAnsi="Times New Roman" w:cs="Times New Roman"/>
          <w:sz w:val="28"/>
          <w:szCs w:val="28"/>
        </w:rPr>
        <w:t xml:space="preserve"> В. «Проектирование» - слово ученое. В  чем его практический  смысл? //Директор школы.-2002. № 6.</w:t>
      </w:r>
    </w:p>
    <w:p w:rsidR="006F4C93" w:rsidRPr="0034508B" w:rsidRDefault="00C36E61" w:rsidP="0034508B">
      <w:pPr>
        <w:pStyle w:val="ab"/>
        <w:rPr>
          <w:rFonts w:ascii="Times New Roman" w:hAnsi="Times New Roman" w:cs="Times New Roman"/>
          <w:bCs/>
          <w:sz w:val="28"/>
          <w:szCs w:val="28"/>
        </w:rPr>
      </w:pPr>
      <w:r w:rsidRPr="0034508B">
        <w:rPr>
          <w:rFonts w:ascii="Times New Roman" w:hAnsi="Times New Roman" w:cs="Times New Roman"/>
          <w:bCs/>
          <w:sz w:val="28"/>
          <w:szCs w:val="28"/>
        </w:rPr>
        <w:t>15</w:t>
      </w:r>
      <w:r w:rsidR="00CF1123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="006F4C93" w:rsidRPr="0034508B">
        <w:rPr>
          <w:rFonts w:ascii="Times New Roman" w:hAnsi="Times New Roman" w:cs="Times New Roman"/>
          <w:bCs/>
          <w:sz w:val="28"/>
          <w:szCs w:val="28"/>
        </w:rPr>
        <w:t>Сейненский</w:t>
      </w:r>
      <w:proofErr w:type="spellEnd"/>
      <w:r w:rsidR="006F4C93" w:rsidRPr="0034508B">
        <w:rPr>
          <w:rFonts w:ascii="Times New Roman" w:hAnsi="Times New Roman" w:cs="Times New Roman"/>
          <w:bCs/>
          <w:sz w:val="28"/>
          <w:szCs w:val="28"/>
        </w:rPr>
        <w:t>,  А.Е. Краеведение в школьном историческом образовани</w:t>
      </w:r>
      <w:proofErr w:type="gramStart"/>
      <w:r w:rsidR="006F4C93" w:rsidRPr="0034508B">
        <w:rPr>
          <w:rFonts w:ascii="Times New Roman" w:hAnsi="Times New Roman" w:cs="Times New Roman"/>
          <w:bCs/>
          <w:sz w:val="28"/>
          <w:szCs w:val="28"/>
        </w:rPr>
        <w:t>и</w:t>
      </w:r>
      <w:r w:rsidR="006F4C93" w:rsidRPr="0034508B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="006F4C93" w:rsidRPr="0034508B">
        <w:rPr>
          <w:rFonts w:ascii="Times New Roman" w:hAnsi="Times New Roman" w:cs="Times New Roman"/>
          <w:sz w:val="28"/>
          <w:szCs w:val="28"/>
        </w:rPr>
        <w:t xml:space="preserve">Текст] </w:t>
      </w:r>
      <w:r w:rsidR="006F4C93" w:rsidRPr="0034508B">
        <w:rPr>
          <w:rFonts w:ascii="Times New Roman" w:hAnsi="Times New Roman" w:cs="Times New Roman"/>
          <w:bCs/>
          <w:sz w:val="28"/>
          <w:szCs w:val="28"/>
        </w:rPr>
        <w:t xml:space="preserve">/ </w:t>
      </w:r>
      <w:proofErr w:type="spellStart"/>
      <w:r w:rsidR="006F4C93" w:rsidRPr="0034508B">
        <w:rPr>
          <w:rFonts w:ascii="Times New Roman" w:hAnsi="Times New Roman" w:cs="Times New Roman"/>
          <w:bCs/>
          <w:sz w:val="28"/>
          <w:szCs w:val="28"/>
        </w:rPr>
        <w:t>А.Е.Сейненский</w:t>
      </w:r>
      <w:proofErr w:type="spellEnd"/>
      <w:r w:rsidR="006F4C93" w:rsidRPr="0034508B">
        <w:rPr>
          <w:rFonts w:ascii="Times New Roman" w:hAnsi="Times New Roman" w:cs="Times New Roman"/>
          <w:bCs/>
          <w:sz w:val="28"/>
          <w:szCs w:val="28"/>
        </w:rPr>
        <w:t>. -М.: Просвещение, 2006.-132с.</w:t>
      </w:r>
    </w:p>
    <w:p w:rsidR="006F4C93" w:rsidRPr="0034508B" w:rsidRDefault="006877A3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16</w:t>
      </w:r>
      <w:r w:rsidR="003F0461" w:rsidRPr="0034508B">
        <w:rPr>
          <w:rFonts w:ascii="Times New Roman" w:hAnsi="Times New Roman" w:cs="Times New Roman"/>
          <w:sz w:val="28"/>
          <w:szCs w:val="28"/>
        </w:rPr>
        <w:t>.</w:t>
      </w:r>
      <w:r w:rsidRPr="0034508B">
        <w:rPr>
          <w:rFonts w:ascii="Times New Roman" w:hAnsi="Times New Roman" w:cs="Times New Roman"/>
          <w:sz w:val="28"/>
          <w:szCs w:val="28"/>
        </w:rPr>
        <w:t xml:space="preserve">   </w:t>
      </w:r>
      <w:r w:rsidR="003F0461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6F4C93" w:rsidRPr="0034508B">
        <w:rPr>
          <w:rFonts w:ascii="Times New Roman" w:hAnsi="Times New Roman" w:cs="Times New Roman"/>
          <w:sz w:val="28"/>
          <w:szCs w:val="28"/>
        </w:rPr>
        <w:t>Харитонов, Н. П. Основы проведения школьниками исследовательских   работ [Текст] / Н. П. Харитонов //Развитие исследовательской деятельности учащихся: Методический сборник/ Народное Образование.- 2001. -С -54.</w:t>
      </w:r>
    </w:p>
    <w:p w:rsidR="006F4C93" w:rsidRPr="0034508B" w:rsidRDefault="003F0461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17.   </w:t>
      </w:r>
      <w:r w:rsidR="006F4C93" w:rsidRPr="0034508B">
        <w:rPr>
          <w:rFonts w:ascii="Times New Roman" w:hAnsi="Times New Roman" w:cs="Times New Roman"/>
          <w:sz w:val="28"/>
          <w:szCs w:val="28"/>
        </w:rPr>
        <w:t xml:space="preserve">  Шмидт С.О. Краеведение - наука о прошлом и путь в будуще</w:t>
      </w:r>
      <w:proofErr w:type="gramStart"/>
      <w:r w:rsidR="006F4C93" w:rsidRPr="0034508B">
        <w:rPr>
          <w:rFonts w:ascii="Times New Roman" w:hAnsi="Times New Roman" w:cs="Times New Roman"/>
          <w:sz w:val="28"/>
          <w:szCs w:val="28"/>
        </w:rPr>
        <w:t>е[</w:t>
      </w:r>
      <w:proofErr w:type="gramEnd"/>
      <w:r w:rsidR="006F4C93" w:rsidRPr="0034508B">
        <w:rPr>
          <w:rFonts w:ascii="Times New Roman" w:hAnsi="Times New Roman" w:cs="Times New Roman"/>
          <w:sz w:val="28"/>
          <w:szCs w:val="28"/>
        </w:rPr>
        <w:t xml:space="preserve">Текст]/ С.Шмидт // Ярославская старина -  1997. - № 4. С. 3-15.. </w:t>
      </w:r>
    </w:p>
    <w:p w:rsidR="006F4C93" w:rsidRPr="0034508B" w:rsidRDefault="006F4C93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</w:t>
      </w:r>
      <w:r w:rsidR="006877A3" w:rsidRPr="0034508B">
        <w:rPr>
          <w:rFonts w:ascii="Times New Roman" w:hAnsi="Times New Roman" w:cs="Times New Roman"/>
          <w:sz w:val="28"/>
          <w:szCs w:val="28"/>
        </w:rPr>
        <w:t>18</w:t>
      </w:r>
      <w:r w:rsidR="003F0461" w:rsidRPr="0034508B">
        <w:rPr>
          <w:rFonts w:ascii="Times New Roman" w:hAnsi="Times New Roman" w:cs="Times New Roman"/>
          <w:sz w:val="28"/>
          <w:szCs w:val="28"/>
        </w:rPr>
        <w:t>.</w:t>
      </w:r>
      <w:r w:rsidRPr="0034508B">
        <w:rPr>
          <w:rFonts w:ascii="Times New Roman" w:hAnsi="Times New Roman" w:cs="Times New Roman"/>
          <w:sz w:val="28"/>
          <w:szCs w:val="28"/>
        </w:rPr>
        <w:t xml:space="preserve">   Щукина Г.И. Педагогические проблемы формирования познавательных интересов учащихся [Текст]. – М., 1988.-224с.</w:t>
      </w:r>
    </w:p>
    <w:p w:rsidR="006F4C93" w:rsidRPr="0034508B" w:rsidRDefault="00046983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19.</w:t>
      </w:r>
      <w:r w:rsidR="006F4C93"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Pr="0034508B">
        <w:rPr>
          <w:rFonts w:ascii="Times New Roman" w:hAnsi="Times New Roman" w:cs="Times New Roman"/>
          <w:sz w:val="28"/>
          <w:szCs w:val="28"/>
        </w:rPr>
        <w:t xml:space="preserve"> </w:t>
      </w:r>
      <w:r w:rsidR="006F4C93" w:rsidRPr="0034508B">
        <w:rPr>
          <w:rFonts w:ascii="Times New Roman" w:hAnsi="Times New Roman" w:cs="Times New Roman"/>
          <w:sz w:val="28"/>
          <w:szCs w:val="28"/>
        </w:rPr>
        <w:t xml:space="preserve"> Щукина Г.И. Активизация познавательной деятельности учащихся в учебном процессе [Текст]. – М.: Просвещение, 1979. -67с.</w:t>
      </w:r>
    </w:p>
    <w:p w:rsidR="006F4C93" w:rsidRPr="0034508B" w:rsidRDefault="006F4C93" w:rsidP="0034508B">
      <w:pPr>
        <w:pStyle w:val="ab"/>
        <w:rPr>
          <w:rFonts w:ascii="Times New Roman" w:hAnsi="Times New Roman" w:cs="Times New Roman"/>
          <w:b/>
          <w:iCs/>
          <w:color w:val="000000"/>
          <w:spacing w:val="1"/>
          <w:sz w:val="28"/>
          <w:szCs w:val="28"/>
        </w:rPr>
      </w:pPr>
      <w:r w:rsidRPr="0034508B">
        <w:rPr>
          <w:rFonts w:ascii="Times New Roman" w:hAnsi="Times New Roman" w:cs="Times New Roman"/>
          <w:b/>
          <w:iCs/>
          <w:color w:val="000000"/>
          <w:spacing w:val="1"/>
          <w:sz w:val="28"/>
          <w:szCs w:val="28"/>
        </w:rPr>
        <w:tab/>
      </w:r>
    </w:p>
    <w:p w:rsidR="006F4C93" w:rsidRPr="0034508B" w:rsidRDefault="006F4C93" w:rsidP="0034508B">
      <w:pPr>
        <w:pStyle w:val="ab"/>
        <w:rPr>
          <w:rFonts w:ascii="Times New Roman" w:hAnsi="Times New Roman" w:cs="Times New Roman"/>
          <w:b/>
          <w:iCs/>
          <w:color w:val="000000"/>
          <w:spacing w:val="1"/>
          <w:sz w:val="28"/>
          <w:szCs w:val="28"/>
        </w:rPr>
      </w:pPr>
    </w:p>
    <w:p w:rsidR="006F4C93" w:rsidRPr="0034508B" w:rsidRDefault="006F4C93" w:rsidP="0034508B">
      <w:pPr>
        <w:pStyle w:val="ab"/>
        <w:rPr>
          <w:rFonts w:ascii="Times New Roman" w:hAnsi="Times New Roman" w:cs="Times New Roman"/>
          <w:b/>
          <w:iCs/>
          <w:color w:val="000000"/>
          <w:spacing w:val="1"/>
          <w:sz w:val="28"/>
          <w:szCs w:val="28"/>
        </w:rPr>
      </w:pPr>
    </w:p>
    <w:p w:rsidR="006F4C93" w:rsidRPr="0034508B" w:rsidRDefault="006F4C93" w:rsidP="0034508B">
      <w:pPr>
        <w:pStyle w:val="ab"/>
        <w:rPr>
          <w:rFonts w:ascii="Times New Roman" w:hAnsi="Times New Roman" w:cs="Times New Roman"/>
          <w:b/>
          <w:iCs/>
          <w:color w:val="000000"/>
          <w:spacing w:val="1"/>
          <w:sz w:val="28"/>
          <w:szCs w:val="28"/>
        </w:rPr>
      </w:pPr>
    </w:p>
    <w:p w:rsidR="004F113B" w:rsidRPr="0034508B" w:rsidRDefault="004F113B" w:rsidP="0034508B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344B81" w:rsidRPr="0034508B" w:rsidRDefault="00344B81" w:rsidP="0034508B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344B81" w:rsidRPr="0034508B" w:rsidRDefault="00344B81" w:rsidP="0034508B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344B81" w:rsidRPr="0034508B" w:rsidRDefault="00344B81" w:rsidP="0034508B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344B81" w:rsidRPr="0034508B" w:rsidRDefault="00344B81" w:rsidP="0034508B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344B81" w:rsidRPr="0034508B" w:rsidRDefault="00344B81" w:rsidP="0034508B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344B81" w:rsidRPr="0034508B" w:rsidRDefault="00344B81" w:rsidP="0034508B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344B81" w:rsidRPr="0034508B" w:rsidRDefault="00344B81" w:rsidP="0034508B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A9240C" w:rsidRPr="0034508B" w:rsidRDefault="00A9240C" w:rsidP="0034508B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34508B" w:rsidRDefault="0034508B" w:rsidP="0034508B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C33CDD" w:rsidRPr="0034508B" w:rsidRDefault="00C33CDD" w:rsidP="0034508B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A9240C" w:rsidRPr="0034508B" w:rsidRDefault="00A9240C" w:rsidP="0034508B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985B8F" w:rsidRPr="0034508B" w:rsidRDefault="00344B81" w:rsidP="00400A2E">
      <w:pPr>
        <w:pStyle w:val="ab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4508B">
        <w:rPr>
          <w:rFonts w:ascii="Times New Roman" w:hAnsi="Times New Roman" w:cs="Times New Roman"/>
          <w:b/>
          <w:sz w:val="28"/>
          <w:szCs w:val="28"/>
        </w:rPr>
        <w:t>П</w:t>
      </w:r>
      <w:r w:rsidR="00400A2E">
        <w:rPr>
          <w:rFonts w:ascii="Times New Roman" w:hAnsi="Times New Roman" w:cs="Times New Roman"/>
          <w:b/>
          <w:sz w:val="28"/>
          <w:szCs w:val="28"/>
        </w:rPr>
        <w:t xml:space="preserve">риложение </w:t>
      </w:r>
      <w:r w:rsidR="00E82684" w:rsidRPr="0034508B">
        <w:rPr>
          <w:rFonts w:ascii="Times New Roman" w:hAnsi="Times New Roman" w:cs="Times New Roman"/>
          <w:b/>
          <w:sz w:val="28"/>
          <w:szCs w:val="28"/>
        </w:rPr>
        <w:t>1</w:t>
      </w:r>
    </w:p>
    <w:p w:rsidR="00E82684" w:rsidRPr="00400A2E" w:rsidRDefault="00E82684" w:rsidP="00400A2E">
      <w:pPr>
        <w:pStyle w:val="ab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0A2E">
        <w:rPr>
          <w:rFonts w:ascii="Times New Roman" w:hAnsi="Times New Roman" w:cs="Times New Roman"/>
          <w:b/>
          <w:bCs/>
          <w:sz w:val="28"/>
          <w:szCs w:val="28"/>
        </w:rPr>
        <w:t>Методика изучения мотивации обучения старшеклассников</w:t>
      </w:r>
    </w:p>
    <w:p w:rsidR="00E82684" w:rsidRPr="0034508B" w:rsidRDefault="00E82684" w:rsidP="00400A2E">
      <w:pPr>
        <w:pStyle w:val="ab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00A2E">
        <w:rPr>
          <w:rFonts w:ascii="Times New Roman" w:hAnsi="Times New Roman" w:cs="Times New Roman"/>
          <w:b/>
          <w:bCs/>
          <w:sz w:val="28"/>
          <w:szCs w:val="28"/>
        </w:rPr>
        <w:t>(адаптированная, по М.Р. Гинзбургу)</w:t>
      </w:r>
      <w:r w:rsidRPr="00400A2E">
        <w:rPr>
          <w:rFonts w:ascii="Times New Roman" w:hAnsi="Times New Roman" w:cs="Times New Roman"/>
          <w:b/>
          <w:sz w:val="28"/>
          <w:szCs w:val="28"/>
        </w:rPr>
        <w:br/>
      </w:r>
      <w:r w:rsidRPr="0034508B">
        <w:rPr>
          <w:rFonts w:ascii="Times New Roman" w:hAnsi="Times New Roman" w:cs="Times New Roman"/>
          <w:i/>
          <w:iCs/>
          <w:sz w:val="28"/>
          <w:szCs w:val="28"/>
        </w:rPr>
        <w:t>Анкета</w:t>
      </w:r>
      <w:r w:rsidRPr="0034508B">
        <w:rPr>
          <w:rFonts w:ascii="Times New Roman" w:hAnsi="Times New Roman" w:cs="Times New Roman"/>
          <w:sz w:val="28"/>
          <w:szCs w:val="28"/>
        </w:rPr>
        <w:br/>
        <w:t>Дата_______________________Ф.И.____________________Класс_________</w:t>
      </w:r>
      <w:r w:rsidRPr="0034508B">
        <w:rPr>
          <w:rFonts w:ascii="Times New Roman" w:hAnsi="Times New Roman" w:cs="Times New Roman"/>
          <w:sz w:val="28"/>
          <w:szCs w:val="28"/>
        </w:rPr>
        <w:br/>
      </w:r>
    </w:p>
    <w:p w:rsidR="00E82684" w:rsidRPr="0034508B" w:rsidRDefault="00E82684" w:rsidP="0034508B">
      <w:pPr>
        <w:pStyle w:val="ab"/>
        <w:rPr>
          <w:rFonts w:ascii="Times New Roman" w:hAnsi="Times New Roman" w:cs="Times New Roman"/>
          <w:bCs/>
          <w:sz w:val="28"/>
          <w:szCs w:val="28"/>
        </w:rPr>
      </w:pPr>
      <w:r w:rsidRPr="0034508B">
        <w:rPr>
          <w:rFonts w:ascii="Times New Roman" w:hAnsi="Times New Roman" w:cs="Times New Roman"/>
          <w:bCs/>
          <w:sz w:val="28"/>
          <w:szCs w:val="28"/>
        </w:rPr>
        <w:t>Дорогой друг!</w:t>
      </w:r>
      <w:r w:rsidRPr="0034508B">
        <w:rPr>
          <w:rFonts w:ascii="Times New Roman" w:hAnsi="Times New Roman" w:cs="Times New Roman"/>
          <w:sz w:val="28"/>
          <w:szCs w:val="28"/>
        </w:rPr>
        <w:br/>
        <w:t>Внимательно прочитай каждое неоконченное предложение и все варианты ответов к нему. Подчеркни два варианта ответов, которые совпадают с твоим собственным мнением.</w:t>
      </w:r>
    </w:p>
    <w:p w:rsidR="00E82684" w:rsidRPr="0034508B" w:rsidRDefault="00E82684" w:rsidP="0034508B">
      <w:pPr>
        <w:pStyle w:val="ab"/>
        <w:rPr>
          <w:rFonts w:ascii="Times New Roman" w:hAnsi="Times New Roman" w:cs="Times New Roman"/>
          <w:bCs/>
          <w:sz w:val="28"/>
          <w:szCs w:val="28"/>
        </w:rPr>
      </w:pPr>
      <w:r w:rsidRPr="0034508B">
        <w:rPr>
          <w:rFonts w:ascii="Times New Roman" w:hAnsi="Times New Roman" w:cs="Times New Roman"/>
          <w:bCs/>
          <w:sz w:val="28"/>
          <w:szCs w:val="28"/>
        </w:rPr>
        <w:t>I</w:t>
      </w:r>
      <w:r w:rsidRPr="0034508B">
        <w:rPr>
          <w:rFonts w:ascii="Times New Roman" w:hAnsi="Times New Roman" w:cs="Times New Roman"/>
          <w:sz w:val="28"/>
          <w:szCs w:val="28"/>
        </w:rPr>
        <w:br/>
      </w:r>
      <w:r w:rsidRPr="0034508B">
        <w:rPr>
          <w:rFonts w:ascii="Times New Roman" w:hAnsi="Times New Roman" w:cs="Times New Roman"/>
          <w:bCs/>
          <w:sz w:val="28"/>
          <w:szCs w:val="28"/>
        </w:rPr>
        <w:t xml:space="preserve"> 1. Обучение в школе и знания необходимы мне для...</w:t>
      </w:r>
      <w:r w:rsidRPr="0034508B">
        <w:rPr>
          <w:rFonts w:ascii="Times New Roman" w:hAnsi="Times New Roman" w:cs="Times New Roman"/>
          <w:sz w:val="28"/>
          <w:szCs w:val="28"/>
        </w:rPr>
        <w:br/>
        <w:t>а) дальнейшей жизни; б) поступления в вуз, продолжения образования; в) саморазвития, совершенствования; г) будущей профессии; д) обретения места в обществе (вообще в жизни);</w:t>
      </w:r>
      <w:r w:rsidRPr="0034508B">
        <w:rPr>
          <w:rFonts w:ascii="Times New Roman" w:hAnsi="Times New Roman" w:cs="Times New Roman"/>
          <w:sz w:val="28"/>
          <w:szCs w:val="28"/>
        </w:rPr>
        <w:br/>
        <w:t>е) создания карьеры; ж) получения стартовой квалификации и устройства на работу.</w:t>
      </w:r>
      <w:r w:rsidRPr="0034508B">
        <w:rPr>
          <w:rFonts w:ascii="Times New Roman" w:hAnsi="Times New Roman" w:cs="Times New Roman"/>
          <w:sz w:val="28"/>
          <w:szCs w:val="28"/>
        </w:rPr>
        <w:br/>
      </w:r>
      <w:r w:rsidRPr="0034508B">
        <w:rPr>
          <w:rFonts w:ascii="Times New Roman" w:hAnsi="Times New Roman" w:cs="Times New Roman"/>
          <w:bCs/>
          <w:sz w:val="28"/>
          <w:szCs w:val="28"/>
        </w:rPr>
        <w:t xml:space="preserve"> 2. Я бы не учился, если бы...</w:t>
      </w:r>
      <w:r w:rsidRPr="0034508B">
        <w:rPr>
          <w:rFonts w:ascii="Times New Roman" w:hAnsi="Times New Roman" w:cs="Times New Roman"/>
          <w:sz w:val="28"/>
          <w:szCs w:val="28"/>
        </w:rPr>
        <w:br/>
        <w:t>а) не было школы; б) не было необходимости в этом; в) не необходимость поступления в вуз и моя будущая жизнь; г) не чувствовал, что это необходимо; д) не думал о том, что будет дальше.</w:t>
      </w:r>
      <w:r w:rsidRPr="0034508B">
        <w:rPr>
          <w:rFonts w:ascii="Times New Roman" w:hAnsi="Times New Roman" w:cs="Times New Roman"/>
          <w:sz w:val="28"/>
          <w:szCs w:val="28"/>
        </w:rPr>
        <w:br/>
      </w:r>
      <w:r w:rsidRPr="0034508B">
        <w:rPr>
          <w:rFonts w:ascii="Times New Roman" w:hAnsi="Times New Roman" w:cs="Times New Roman"/>
          <w:bCs/>
          <w:sz w:val="28"/>
          <w:szCs w:val="28"/>
        </w:rPr>
        <w:t>3. Мне нравится, когда меня хвалят за...</w:t>
      </w:r>
      <w:r w:rsidRPr="0034508B">
        <w:rPr>
          <w:rFonts w:ascii="Times New Roman" w:hAnsi="Times New Roman" w:cs="Times New Roman"/>
          <w:sz w:val="28"/>
          <w:szCs w:val="28"/>
        </w:rPr>
        <w:br/>
        <w:t>а) знания; б) успехи в учебе; в) хорошую успеваемость и хорошо сделанную работу; г) способности и ум; д) трудолюбие и работоспособность; е) хорошие отметки.</w:t>
      </w:r>
    </w:p>
    <w:p w:rsidR="00E82684" w:rsidRPr="0034508B" w:rsidRDefault="00E82684" w:rsidP="0034508B">
      <w:pPr>
        <w:pStyle w:val="ab"/>
        <w:rPr>
          <w:rFonts w:ascii="Times New Roman" w:hAnsi="Times New Roman" w:cs="Times New Roman"/>
          <w:bCs/>
          <w:sz w:val="28"/>
          <w:szCs w:val="28"/>
        </w:rPr>
      </w:pPr>
      <w:r w:rsidRPr="0034508B">
        <w:rPr>
          <w:rFonts w:ascii="Times New Roman" w:hAnsi="Times New Roman" w:cs="Times New Roman"/>
          <w:bCs/>
          <w:sz w:val="28"/>
          <w:szCs w:val="28"/>
        </w:rPr>
        <w:t>II</w:t>
      </w:r>
      <w:r w:rsidRPr="0034508B">
        <w:rPr>
          <w:rFonts w:ascii="Times New Roman" w:hAnsi="Times New Roman" w:cs="Times New Roman"/>
          <w:sz w:val="28"/>
          <w:szCs w:val="28"/>
        </w:rPr>
        <w:br/>
      </w:r>
      <w:r w:rsidRPr="0034508B">
        <w:rPr>
          <w:rFonts w:ascii="Times New Roman" w:hAnsi="Times New Roman" w:cs="Times New Roman"/>
          <w:bCs/>
          <w:sz w:val="28"/>
          <w:szCs w:val="28"/>
        </w:rPr>
        <w:t xml:space="preserve"> 4. Мне кажется, что цель моей жизни...</w:t>
      </w:r>
      <w:r w:rsidRPr="0034508B">
        <w:rPr>
          <w:rFonts w:ascii="Times New Roman" w:hAnsi="Times New Roman" w:cs="Times New Roman"/>
          <w:sz w:val="28"/>
          <w:szCs w:val="28"/>
        </w:rPr>
        <w:br/>
        <w:t>а) получить образование; б) создать семью; в) сделать карьеру; г) в развитии и совершенствовании; д) быть счастливым; е) быть полезным; ж) принять достойное участие в эволюционном процессе человечества; з) пока не определена.</w:t>
      </w:r>
      <w:r w:rsidRPr="0034508B">
        <w:rPr>
          <w:rFonts w:ascii="Times New Roman" w:hAnsi="Times New Roman" w:cs="Times New Roman"/>
          <w:sz w:val="28"/>
          <w:szCs w:val="28"/>
        </w:rPr>
        <w:br/>
      </w:r>
      <w:r w:rsidRPr="0034508B">
        <w:rPr>
          <w:rFonts w:ascii="Times New Roman" w:hAnsi="Times New Roman" w:cs="Times New Roman"/>
          <w:bCs/>
          <w:sz w:val="28"/>
          <w:szCs w:val="28"/>
        </w:rPr>
        <w:t>5. Моя цель на уроке  истории...</w:t>
      </w:r>
      <w:r w:rsidRPr="0034508B">
        <w:rPr>
          <w:rFonts w:ascii="Times New Roman" w:hAnsi="Times New Roman" w:cs="Times New Roman"/>
          <w:sz w:val="28"/>
          <w:szCs w:val="28"/>
        </w:rPr>
        <w:br/>
        <w:t>а) получение информации; б) получение знаний; в) попытаться понять и усвоить как можно больше учебного материала; г) выбрать для себя необходимое знание; д) внимательно слушать учителя; е) получить хорошую отметку; ж) пообщаться с друзьями.</w:t>
      </w:r>
      <w:r w:rsidRPr="0034508B">
        <w:rPr>
          <w:rFonts w:ascii="Times New Roman" w:hAnsi="Times New Roman" w:cs="Times New Roman"/>
          <w:sz w:val="28"/>
          <w:szCs w:val="28"/>
        </w:rPr>
        <w:br/>
      </w:r>
      <w:r w:rsidRPr="0034508B">
        <w:rPr>
          <w:rFonts w:ascii="Times New Roman" w:hAnsi="Times New Roman" w:cs="Times New Roman"/>
          <w:bCs/>
          <w:sz w:val="28"/>
          <w:szCs w:val="28"/>
        </w:rPr>
        <w:t>6. При планировании своей работы я...</w:t>
      </w:r>
      <w:r w:rsidRPr="0034508B">
        <w:rPr>
          <w:rFonts w:ascii="Times New Roman" w:hAnsi="Times New Roman" w:cs="Times New Roman"/>
          <w:sz w:val="28"/>
          <w:szCs w:val="28"/>
        </w:rPr>
        <w:br/>
        <w:t xml:space="preserve">а) обдумываю ее, вникаю в смысл; б) сначала отдыхаю; в) стараюсь выполнить все аккуратно; г) выполняю сначала наиболее сложную ее часть; д) стараюсь выполнить ее </w:t>
      </w:r>
      <w:proofErr w:type="gramStart"/>
      <w:r w:rsidRPr="0034508B">
        <w:rPr>
          <w:rFonts w:ascii="Times New Roman" w:hAnsi="Times New Roman" w:cs="Times New Roman"/>
          <w:sz w:val="28"/>
          <w:szCs w:val="28"/>
        </w:rPr>
        <w:t>побыстрей</w:t>
      </w:r>
      <w:proofErr w:type="gramEnd"/>
      <w:r w:rsidRPr="0034508B">
        <w:rPr>
          <w:rFonts w:ascii="Times New Roman" w:hAnsi="Times New Roman" w:cs="Times New Roman"/>
          <w:sz w:val="28"/>
          <w:szCs w:val="28"/>
        </w:rPr>
        <w:t>.</w:t>
      </w:r>
    </w:p>
    <w:p w:rsidR="00E82684" w:rsidRPr="0034508B" w:rsidRDefault="00E82684" w:rsidP="0034508B">
      <w:pPr>
        <w:pStyle w:val="ab"/>
        <w:rPr>
          <w:rFonts w:ascii="Times New Roman" w:hAnsi="Times New Roman" w:cs="Times New Roman"/>
          <w:bCs/>
          <w:sz w:val="28"/>
          <w:szCs w:val="28"/>
        </w:rPr>
      </w:pPr>
      <w:r w:rsidRPr="0034508B">
        <w:rPr>
          <w:rFonts w:ascii="Times New Roman" w:hAnsi="Times New Roman" w:cs="Times New Roman"/>
          <w:bCs/>
          <w:sz w:val="28"/>
          <w:szCs w:val="28"/>
        </w:rPr>
        <w:t>III</w:t>
      </w:r>
      <w:r w:rsidRPr="0034508B">
        <w:rPr>
          <w:rFonts w:ascii="Times New Roman" w:hAnsi="Times New Roman" w:cs="Times New Roman"/>
          <w:sz w:val="28"/>
          <w:szCs w:val="28"/>
        </w:rPr>
        <w:br/>
      </w:r>
      <w:r w:rsidRPr="0034508B">
        <w:rPr>
          <w:rFonts w:ascii="Times New Roman" w:hAnsi="Times New Roman" w:cs="Times New Roman"/>
          <w:bCs/>
          <w:sz w:val="28"/>
          <w:szCs w:val="28"/>
        </w:rPr>
        <w:t>7. Самое интересное на уроке  истории — это...</w:t>
      </w:r>
      <w:r w:rsidRPr="0034508B">
        <w:rPr>
          <w:rFonts w:ascii="Times New Roman" w:hAnsi="Times New Roman" w:cs="Times New Roman"/>
          <w:sz w:val="28"/>
          <w:szCs w:val="28"/>
        </w:rPr>
        <w:br/>
        <w:t xml:space="preserve">а) обсуждение интересного мне вопроса; б) малоизвестные факты; в) </w:t>
      </w:r>
      <w:r w:rsidRPr="0034508B">
        <w:rPr>
          <w:rFonts w:ascii="Times New Roman" w:hAnsi="Times New Roman" w:cs="Times New Roman"/>
          <w:sz w:val="28"/>
          <w:szCs w:val="28"/>
        </w:rPr>
        <w:lastRenderedPageBreak/>
        <w:t>практика, выполнение заданий; г) интересное сообщение учителя; д) диалог, обсуждение, дискуссия; е) получить отличную отметку; ж) общение с друзьями.</w:t>
      </w:r>
      <w:r w:rsidRPr="0034508B">
        <w:rPr>
          <w:rFonts w:ascii="Times New Roman" w:hAnsi="Times New Roman" w:cs="Times New Roman"/>
          <w:sz w:val="28"/>
          <w:szCs w:val="28"/>
        </w:rPr>
        <w:br/>
      </w:r>
      <w:r w:rsidRPr="0034508B">
        <w:rPr>
          <w:rFonts w:ascii="Times New Roman" w:hAnsi="Times New Roman" w:cs="Times New Roman"/>
          <w:bCs/>
          <w:sz w:val="28"/>
          <w:szCs w:val="28"/>
        </w:rPr>
        <w:t xml:space="preserve"> 8. Я изучаю исторический материал добросовестно, если...</w:t>
      </w:r>
      <w:r w:rsidRPr="0034508B">
        <w:rPr>
          <w:rFonts w:ascii="Times New Roman" w:hAnsi="Times New Roman" w:cs="Times New Roman"/>
          <w:sz w:val="28"/>
          <w:szCs w:val="28"/>
        </w:rPr>
        <w:br/>
        <w:t>а) он мне очень интересен; б) он мне необходим; в) мне нужна хорошая отметка; г) без всяких условий, потому, что делаю это всегда; д) меня заставляют; е) у меня хорошее настроение.</w:t>
      </w:r>
      <w:r w:rsidRPr="0034508B">
        <w:rPr>
          <w:rFonts w:ascii="Times New Roman" w:hAnsi="Times New Roman" w:cs="Times New Roman"/>
          <w:sz w:val="28"/>
          <w:szCs w:val="28"/>
        </w:rPr>
        <w:br/>
      </w:r>
      <w:r w:rsidRPr="0034508B">
        <w:rPr>
          <w:rFonts w:ascii="Times New Roman" w:hAnsi="Times New Roman" w:cs="Times New Roman"/>
          <w:bCs/>
          <w:sz w:val="28"/>
          <w:szCs w:val="28"/>
        </w:rPr>
        <w:t>9. Мне нравится делать уроки, когда...</w:t>
      </w:r>
      <w:r w:rsidRPr="0034508B">
        <w:rPr>
          <w:rFonts w:ascii="Times New Roman" w:hAnsi="Times New Roman" w:cs="Times New Roman"/>
          <w:sz w:val="28"/>
          <w:szCs w:val="28"/>
        </w:rPr>
        <w:br/>
        <w:t>а) их мало и они несложные; б) когда я знаю, как их делать, и у меня все получается; в) это мне потребуется; г) это требует усердия; д) я отдохну после школы и дополнительных занятий;</w:t>
      </w:r>
      <w:r w:rsidRPr="0034508B">
        <w:rPr>
          <w:rFonts w:ascii="Times New Roman" w:hAnsi="Times New Roman" w:cs="Times New Roman"/>
          <w:sz w:val="28"/>
          <w:szCs w:val="28"/>
        </w:rPr>
        <w:br/>
        <w:t>е) у меня есть настроение; ж) материал или задание мне интересны; з) всегда, так как это необходимо для получения глубоких знаний.</w:t>
      </w:r>
    </w:p>
    <w:p w:rsidR="00E82684" w:rsidRPr="0034508B" w:rsidRDefault="00E82684" w:rsidP="0034508B">
      <w:pPr>
        <w:pStyle w:val="ab"/>
        <w:rPr>
          <w:rFonts w:ascii="Times New Roman" w:hAnsi="Times New Roman" w:cs="Times New Roman"/>
          <w:bCs/>
          <w:sz w:val="28"/>
          <w:szCs w:val="28"/>
        </w:rPr>
      </w:pPr>
      <w:r w:rsidRPr="0034508B">
        <w:rPr>
          <w:rFonts w:ascii="Times New Roman" w:hAnsi="Times New Roman" w:cs="Times New Roman"/>
          <w:bCs/>
          <w:sz w:val="28"/>
          <w:szCs w:val="28"/>
        </w:rPr>
        <w:t>IV</w:t>
      </w:r>
    </w:p>
    <w:p w:rsidR="00483752" w:rsidRPr="0034508B" w:rsidRDefault="00E82684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bCs/>
          <w:sz w:val="28"/>
          <w:szCs w:val="28"/>
        </w:rPr>
        <w:t xml:space="preserve"> 10. Учиться лучше  на уроках истории меня побуждает (побуждают)...</w:t>
      </w:r>
      <w:r w:rsidRPr="0034508B">
        <w:rPr>
          <w:rFonts w:ascii="Times New Roman" w:hAnsi="Times New Roman" w:cs="Times New Roman"/>
          <w:sz w:val="28"/>
          <w:szCs w:val="28"/>
        </w:rPr>
        <w:br/>
        <w:t>а) мысли о будущем; б) конкуренция и мысли о получении аттестата; в) совесть, чувство долга; г) стремление получить высшее образование в престижном вузе; д) ответственность; е) родители (друзья) или учителя.</w:t>
      </w:r>
      <w:r w:rsidRPr="0034508B">
        <w:rPr>
          <w:rFonts w:ascii="Times New Roman" w:hAnsi="Times New Roman" w:cs="Times New Roman"/>
          <w:sz w:val="28"/>
          <w:szCs w:val="28"/>
        </w:rPr>
        <w:br/>
      </w:r>
      <w:r w:rsidRPr="0034508B">
        <w:rPr>
          <w:rFonts w:ascii="Times New Roman" w:hAnsi="Times New Roman" w:cs="Times New Roman"/>
          <w:bCs/>
          <w:sz w:val="28"/>
          <w:szCs w:val="28"/>
        </w:rPr>
        <w:t xml:space="preserve"> 11. Я более активно работаю на занятиях по истории, если...</w:t>
      </w:r>
      <w:r w:rsidRPr="0034508B">
        <w:rPr>
          <w:rFonts w:ascii="Times New Roman" w:hAnsi="Times New Roman" w:cs="Times New Roman"/>
          <w:sz w:val="28"/>
          <w:szCs w:val="28"/>
        </w:rPr>
        <w:br/>
        <w:t xml:space="preserve">а) </w:t>
      </w:r>
      <w:proofErr w:type="gramStart"/>
      <w:r w:rsidRPr="0034508B">
        <w:rPr>
          <w:rFonts w:ascii="Times New Roman" w:hAnsi="Times New Roman" w:cs="Times New Roman"/>
          <w:sz w:val="28"/>
          <w:szCs w:val="28"/>
        </w:rPr>
        <w:t>ожидаю</w:t>
      </w:r>
      <w:proofErr w:type="gramEnd"/>
      <w:r w:rsidRPr="0034508B">
        <w:rPr>
          <w:rFonts w:ascii="Times New Roman" w:hAnsi="Times New Roman" w:cs="Times New Roman"/>
          <w:sz w:val="28"/>
          <w:szCs w:val="28"/>
        </w:rPr>
        <w:t xml:space="preserve"> одобрения окружающих; б) мне интересна выполняемая работа; в) мне нужна хорошая отметка; г) хочу больше узнать; д) хочу, чтоб на меня обратили внимание; е) изучаемый материал будет мне необходим в дальнейшем.</w:t>
      </w:r>
      <w:r w:rsidRPr="0034508B">
        <w:rPr>
          <w:rFonts w:ascii="Times New Roman" w:hAnsi="Times New Roman" w:cs="Times New Roman"/>
          <w:sz w:val="28"/>
          <w:szCs w:val="28"/>
        </w:rPr>
        <w:br/>
      </w:r>
      <w:r w:rsidRPr="0034508B">
        <w:rPr>
          <w:rFonts w:ascii="Times New Roman" w:hAnsi="Times New Roman" w:cs="Times New Roman"/>
          <w:bCs/>
          <w:sz w:val="28"/>
          <w:szCs w:val="28"/>
        </w:rPr>
        <w:t xml:space="preserve"> 12. Хорошие отметки  по истории — это результат...</w:t>
      </w:r>
    </w:p>
    <w:p w:rsidR="00E82684" w:rsidRPr="0034508B" w:rsidRDefault="00E82684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а) моего напряженного труда; б) труда учителя; в) подготовленности и понимания мной темы; г) моего везения; д) моего добросовестного отношения к учебе; е) моего таланта или способностей. </w:t>
      </w:r>
    </w:p>
    <w:p w:rsidR="00E82684" w:rsidRPr="0034508B" w:rsidRDefault="00E82684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13. Изучение истории родного края  - </w:t>
      </w:r>
    </w:p>
    <w:p w:rsidR="00E82684" w:rsidRPr="0034508B" w:rsidRDefault="00E82684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А) мне необходимо</w:t>
      </w:r>
      <w:r w:rsidRPr="0034508B">
        <w:rPr>
          <w:rFonts w:ascii="Times New Roman" w:hAnsi="Times New Roman" w:cs="Times New Roman"/>
          <w:sz w:val="28"/>
          <w:szCs w:val="28"/>
        </w:rPr>
        <w:tab/>
      </w:r>
      <w:r w:rsidRPr="0034508B">
        <w:rPr>
          <w:rFonts w:ascii="Times New Roman" w:hAnsi="Times New Roman" w:cs="Times New Roman"/>
          <w:sz w:val="28"/>
          <w:szCs w:val="28"/>
        </w:rPr>
        <w:tab/>
        <w:t>б) мне не интересно</w:t>
      </w:r>
      <w:r w:rsidRPr="0034508B">
        <w:rPr>
          <w:rFonts w:ascii="Times New Roman" w:hAnsi="Times New Roman" w:cs="Times New Roman"/>
          <w:sz w:val="28"/>
          <w:szCs w:val="28"/>
        </w:rPr>
        <w:tab/>
      </w:r>
      <w:r w:rsidRPr="0034508B">
        <w:rPr>
          <w:rFonts w:ascii="Times New Roman" w:hAnsi="Times New Roman" w:cs="Times New Roman"/>
          <w:sz w:val="28"/>
          <w:szCs w:val="28"/>
        </w:rPr>
        <w:tab/>
        <w:t>в)  я постараюсь  получить как можно больше знаний</w:t>
      </w:r>
      <w:r w:rsidRPr="0034508B">
        <w:rPr>
          <w:rFonts w:ascii="Times New Roman" w:hAnsi="Times New Roman" w:cs="Times New Roman"/>
          <w:sz w:val="28"/>
          <w:szCs w:val="28"/>
        </w:rPr>
        <w:tab/>
      </w:r>
      <w:r w:rsidRPr="0034508B">
        <w:rPr>
          <w:rFonts w:ascii="Times New Roman" w:hAnsi="Times New Roman" w:cs="Times New Roman"/>
          <w:sz w:val="28"/>
          <w:szCs w:val="28"/>
        </w:rPr>
        <w:tab/>
        <w:t>г) это необходимо, чтобы лучше знать предмет история</w:t>
      </w:r>
    </w:p>
    <w:p w:rsidR="00E82684" w:rsidRPr="0034508B" w:rsidRDefault="00E82684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bCs/>
          <w:sz w:val="28"/>
          <w:szCs w:val="28"/>
        </w:rPr>
        <w:t>V</w:t>
      </w:r>
      <w:r w:rsidRPr="0034508B">
        <w:rPr>
          <w:rFonts w:ascii="Times New Roman" w:hAnsi="Times New Roman" w:cs="Times New Roman"/>
          <w:sz w:val="28"/>
          <w:szCs w:val="28"/>
        </w:rPr>
        <w:br/>
      </w:r>
      <w:r w:rsidRPr="0034508B">
        <w:rPr>
          <w:rFonts w:ascii="Times New Roman" w:hAnsi="Times New Roman" w:cs="Times New Roman"/>
          <w:bCs/>
          <w:sz w:val="28"/>
          <w:szCs w:val="28"/>
        </w:rPr>
        <w:t xml:space="preserve"> 14. Мой успех при выполнении заданий на уроке истории зависит от...</w:t>
      </w:r>
      <w:r w:rsidRPr="0034508B">
        <w:rPr>
          <w:rFonts w:ascii="Times New Roman" w:hAnsi="Times New Roman" w:cs="Times New Roman"/>
          <w:sz w:val="28"/>
          <w:szCs w:val="28"/>
        </w:rPr>
        <w:br/>
        <w:t>а) настроения и самочувствия; б) понимания мной учебного материала; в) моего везения; г) активной подготовки, прилагаемых усилий; д) заинтересованности в хороших отметках; е) внимания к речи учителя.</w:t>
      </w:r>
      <w:r w:rsidRPr="0034508B">
        <w:rPr>
          <w:rFonts w:ascii="Times New Roman" w:hAnsi="Times New Roman" w:cs="Times New Roman"/>
          <w:sz w:val="28"/>
          <w:szCs w:val="28"/>
        </w:rPr>
        <w:br/>
      </w:r>
      <w:r w:rsidRPr="0034508B">
        <w:rPr>
          <w:rFonts w:ascii="Times New Roman" w:hAnsi="Times New Roman" w:cs="Times New Roman"/>
          <w:bCs/>
          <w:sz w:val="28"/>
          <w:szCs w:val="28"/>
        </w:rPr>
        <w:t>15. Я буду активным на уроке истории, если (так как)...</w:t>
      </w:r>
      <w:r w:rsidRPr="0034508B">
        <w:rPr>
          <w:rFonts w:ascii="Times New Roman" w:hAnsi="Times New Roman" w:cs="Times New Roman"/>
          <w:sz w:val="28"/>
          <w:szCs w:val="28"/>
        </w:rPr>
        <w:br/>
        <w:t xml:space="preserve">а) хорошо знаю тему и понимаю учебный материал; б) смогу справиться с предлагаемыми учителем заданиями; в) считаю нужным всегда так поступать; г) меня не будут ругать за ошибку; </w:t>
      </w:r>
      <w:proofErr w:type="gramStart"/>
      <w:r w:rsidRPr="0034508B">
        <w:rPr>
          <w:rFonts w:ascii="Times New Roman" w:hAnsi="Times New Roman" w:cs="Times New Roman"/>
          <w:sz w:val="28"/>
          <w:szCs w:val="28"/>
        </w:rPr>
        <w:t xml:space="preserve">д) </w:t>
      </w:r>
      <w:proofErr w:type="gramEnd"/>
      <w:r w:rsidRPr="0034508B">
        <w:rPr>
          <w:rFonts w:ascii="Times New Roman" w:hAnsi="Times New Roman" w:cs="Times New Roman"/>
          <w:sz w:val="28"/>
          <w:szCs w:val="28"/>
        </w:rPr>
        <w:t>твердо уверен в своих знаниях; е) мне иногда так хочется.</w:t>
      </w:r>
      <w:r w:rsidRPr="0034508B">
        <w:rPr>
          <w:rFonts w:ascii="Times New Roman" w:hAnsi="Times New Roman" w:cs="Times New Roman"/>
          <w:sz w:val="28"/>
          <w:szCs w:val="28"/>
        </w:rPr>
        <w:br/>
      </w:r>
      <w:r w:rsidRPr="0034508B">
        <w:rPr>
          <w:rFonts w:ascii="Times New Roman" w:hAnsi="Times New Roman" w:cs="Times New Roman"/>
          <w:bCs/>
          <w:sz w:val="28"/>
          <w:szCs w:val="28"/>
        </w:rPr>
        <w:t xml:space="preserve"> 16. </w:t>
      </w:r>
      <w:proofErr w:type="gramStart"/>
      <w:r w:rsidRPr="0034508B">
        <w:rPr>
          <w:rFonts w:ascii="Times New Roman" w:hAnsi="Times New Roman" w:cs="Times New Roman"/>
          <w:bCs/>
          <w:sz w:val="28"/>
          <w:szCs w:val="28"/>
        </w:rPr>
        <w:t>Если учебный материал  по истории  и краеведению мне не понятен (труден для меня), то я...</w:t>
      </w:r>
      <w:r w:rsidRPr="0034508B">
        <w:rPr>
          <w:rFonts w:ascii="Times New Roman" w:hAnsi="Times New Roman" w:cs="Times New Roman"/>
          <w:sz w:val="28"/>
          <w:szCs w:val="28"/>
        </w:rPr>
        <w:br/>
        <w:t xml:space="preserve">а) ничего не предпринимаю; б) прибегаю к помощи товарищей; в) мирюсь с </w:t>
      </w:r>
      <w:r w:rsidRPr="0034508B">
        <w:rPr>
          <w:rFonts w:ascii="Times New Roman" w:hAnsi="Times New Roman" w:cs="Times New Roman"/>
          <w:sz w:val="28"/>
          <w:szCs w:val="28"/>
        </w:rPr>
        <w:lastRenderedPageBreak/>
        <w:t xml:space="preserve">ситуацией; г) стараюсь разобраться во что бы то ни стало; д) надеюсь, что разберусь потом; е) вспоминаю объяснение учителя и просматриваю записи, сделанные на уроке. </w:t>
      </w:r>
      <w:proofErr w:type="gramEnd"/>
    </w:p>
    <w:p w:rsidR="0034508B" w:rsidRPr="00C33CDD" w:rsidRDefault="00E82684" w:rsidP="0034508B">
      <w:pPr>
        <w:pStyle w:val="ab"/>
        <w:rPr>
          <w:rFonts w:ascii="Times New Roman" w:hAnsi="Times New Roman" w:cs="Times New Roman"/>
          <w:bCs/>
          <w:sz w:val="28"/>
          <w:szCs w:val="28"/>
        </w:rPr>
      </w:pPr>
      <w:r w:rsidRPr="0034508B">
        <w:rPr>
          <w:rFonts w:ascii="Times New Roman" w:hAnsi="Times New Roman" w:cs="Times New Roman"/>
          <w:bCs/>
          <w:sz w:val="28"/>
          <w:szCs w:val="28"/>
        </w:rPr>
        <w:t>VI</w:t>
      </w:r>
      <w:r w:rsidRPr="0034508B">
        <w:rPr>
          <w:rFonts w:ascii="Times New Roman" w:hAnsi="Times New Roman" w:cs="Times New Roman"/>
          <w:sz w:val="28"/>
          <w:szCs w:val="28"/>
        </w:rPr>
        <w:br/>
      </w:r>
      <w:r w:rsidRPr="0034508B">
        <w:rPr>
          <w:rFonts w:ascii="Times New Roman" w:hAnsi="Times New Roman" w:cs="Times New Roman"/>
          <w:bCs/>
          <w:sz w:val="28"/>
          <w:szCs w:val="28"/>
        </w:rPr>
        <w:t xml:space="preserve"> 17. Сделав ошибку при выполнении задания, я...</w:t>
      </w:r>
      <w:r w:rsidRPr="0034508B">
        <w:rPr>
          <w:rFonts w:ascii="Times New Roman" w:hAnsi="Times New Roman" w:cs="Times New Roman"/>
          <w:sz w:val="28"/>
          <w:szCs w:val="28"/>
        </w:rPr>
        <w:br/>
        <w:t>а) выполняю его повторно, исправляя ошибки; б) теряюсь; в) прошу помощи у товарищей; г) нервничаю; д) продолжаю думать над ним; е) отказываюсь от его выполнения.</w:t>
      </w:r>
      <w:r w:rsidRPr="0034508B">
        <w:rPr>
          <w:rFonts w:ascii="Times New Roman" w:hAnsi="Times New Roman" w:cs="Times New Roman"/>
          <w:sz w:val="28"/>
          <w:szCs w:val="28"/>
        </w:rPr>
        <w:br/>
      </w:r>
      <w:r w:rsidRPr="0034508B">
        <w:rPr>
          <w:rFonts w:ascii="Times New Roman" w:hAnsi="Times New Roman" w:cs="Times New Roman"/>
          <w:bCs/>
          <w:sz w:val="28"/>
          <w:szCs w:val="28"/>
        </w:rPr>
        <w:t xml:space="preserve"> 18. Если я не знаю, как выполнить учебное задание по истории, то я...</w:t>
      </w:r>
      <w:r w:rsidRPr="0034508B">
        <w:rPr>
          <w:rFonts w:ascii="Times New Roman" w:hAnsi="Times New Roman" w:cs="Times New Roman"/>
          <w:sz w:val="28"/>
          <w:szCs w:val="28"/>
        </w:rPr>
        <w:br/>
        <w:t>а) обращаюсь за помощью к товарищам; б) отказываюсь от его выполнения; в</w:t>
      </w:r>
      <w:r w:rsidRPr="0034508B">
        <w:rPr>
          <w:rFonts w:ascii="Times New Roman" w:hAnsi="Times New Roman" w:cs="Times New Roman"/>
          <w:i/>
          <w:iCs/>
          <w:sz w:val="28"/>
          <w:szCs w:val="28"/>
        </w:rPr>
        <w:t xml:space="preserve">) </w:t>
      </w:r>
      <w:r w:rsidRPr="0034508B">
        <w:rPr>
          <w:rFonts w:ascii="Times New Roman" w:hAnsi="Times New Roman" w:cs="Times New Roman"/>
          <w:sz w:val="28"/>
          <w:szCs w:val="28"/>
        </w:rPr>
        <w:t xml:space="preserve">думаю и </w:t>
      </w:r>
      <w:proofErr w:type="spellStart"/>
      <w:r w:rsidRPr="0034508B">
        <w:rPr>
          <w:rFonts w:ascii="Times New Roman" w:hAnsi="Times New Roman" w:cs="Times New Roman"/>
          <w:sz w:val="28"/>
          <w:szCs w:val="28"/>
        </w:rPr>
        <w:t>рассуждаю</w:t>
      </w:r>
      <w:proofErr w:type="gramStart"/>
      <w:r w:rsidRPr="0034508B">
        <w:rPr>
          <w:rFonts w:ascii="Times New Roman" w:hAnsi="Times New Roman" w:cs="Times New Roman"/>
          <w:sz w:val="28"/>
          <w:szCs w:val="28"/>
        </w:rPr>
        <w:t>;г</w:t>
      </w:r>
      <w:proofErr w:type="spellEnd"/>
      <w:proofErr w:type="gramEnd"/>
      <w:r w:rsidRPr="0034508B">
        <w:rPr>
          <w:rFonts w:ascii="Times New Roman" w:hAnsi="Times New Roman" w:cs="Times New Roman"/>
          <w:sz w:val="28"/>
          <w:szCs w:val="28"/>
        </w:rPr>
        <w:t>) списываю у товарища; д) обращаюсь к учебнику; е) огорчаюсь.</w:t>
      </w:r>
      <w:r w:rsidRPr="0034508B">
        <w:rPr>
          <w:rFonts w:ascii="Times New Roman" w:hAnsi="Times New Roman" w:cs="Times New Roman"/>
          <w:sz w:val="28"/>
          <w:szCs w:val="28"/>
        </w:rPr>
        <w:br/>
      </w:r>
      <w:r w:rsidRPr="0034508B">
        <w:rPr>
          <w:rFonts w:ascii="Times New Roman" w:hAnsi="Times New Roman" w:cs="Times New Roman"/>
          <w:bCs/>
          <w:sz w:val="28"/>
          <w:szCs w:val="28"/>
        </w:rPr>
        <w:t xml:space="preserve"> 19. Мне не нравится выполнять  исследовательские  задания по истории и краеведению, если они...</w:t>
      </w:r>
      <w:r w:rsidRPr="0034508B">
        <w:rPr>
          <w:rFonts w:ascii="Times New Roman" w:hAnsi="Times New Roman" w:cs="Times New Roman"/>
          <w:sz w:val="28"/>
          <w:szCs w:val="28"/>
        </w:rPr>
        <w:br/>
        <w:t>а) требуют большого умственного напряжения; б) не требуют усилий; в) требуют зубрежки и необходимость действовать по «шаблону»; г) не требуют сообразительности (смекалки); д) сложные и большие; е) однообразные и не требуют логического мышления.</w:t>
      </w:r>
      <w:r w:rsidRPr="0034508B">
        <w:rPr>
          <w:rFonts w:ascii="Times New Roman" w:hAnsi="Times New Roman" w:cs="Times New Roman"/>
          <w:sz w:val="28"/>
          <w:szCs w:val="28"/>
        </w:rPr>
        <w:br/>
      </w:r>
      <w:r w:rsidRPr="0034508B">
        <w:rPr>
          <w:rFonts w:ascii="Times New Roman" w:hAnsi="Times New Roman" w:cs="Times New Roman"/>
          <w:bCs/>
          <w:sz w:val="28"/>
          <w:szCs w:val="28"/>
        </w:rPr>
        <w:t>Спасибо за ответы</w:t>
      </w:r>
      <w:r w:rsidR="00C33CDD">
        <w:rPr>
          <w:rFonts w:ascii="Times New Roman" w:hAnsi="Times New Roman" w:cs="Times New Roman"/>
          <w:bCs/>
          <w:sz w:val="28"/>
          <w:szCs w:val="28"/>
        </w:rPr>
        <w:t>.</w:t>
      </w:r>
    </w:p>
    <w:p w:rsidR="00CF1123" w:rsidRDefault="00CF1123" w:rsidP="0034508B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CF1123" w:rsidRDefault="00CF1123" w:rsidP="0034508B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046983" w:rsidRPr="00C33CDD" w:rsidRDefault="00400A2E" w:rsidP="00400A2E">
      <w:pPr>
        <w:pStyle w:val="ab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Приложение </w:t>
      </w:r>
      <w:r w:rsidR="008F10F1" w:rsidRPr="0034508B">
        <w:rPr>
          <w:rFonts w:ascii="Times New Roman" w:hAnsi="Times New Roman" w:cs="Times New Roman"/>
          <w:b/>
          <w:sz w:val="28"/>
          <w:szCs w:val="28"/>
        </w:rPr>
        <w:t xml:space="preserve"> 2                     </w:t>
      </w:r>
    </w:p>
    <w:p w:rsidR="00483752" w:rsidRPr="0034508B" w:rsidRDefault="00483752" w:rsidP="0034508B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34508B">
        <w:rPr>
          <w:rFonts w:ascii="Times New Roman" w:hAnsi="Times New Roman" w:cs="Times New Roman"/>
          <w:b/>
          <w:sz w:val="28"/>
          <w:szCs w:val="28"/>
        </w:rPr>
        <w:t xml:space="preserve"> Метод  проекто</w:t>
      </w:r>
      <w:proofErr w:type="gramStart"/>
      <w:r w:rsidRPr="0034508B">
        <w:rPr>
          <w:rFonts w:ascii="Times New Roman" w:hAnsi="Times New Roman" w:cs="Times New Roman"/>
          <w:b/>
          <w:sz w:val="28"/>
          <w:szCs w:val="28"/>
        </w:rPr>
        <w:t>в-</w:t>
      </w:r>
      <w:proofErr w:type="gramEnd"/>
      <w:r w:rsidRPr="0034508B">
        <w:rPr>
          <w:rFonts w:ascii="Times New Roman" w:hAnsi="Times New Roman" w:cs="Times New Roman"/>
          <w:b/>
          <w:sz w:val="28"/>
          <w:szCs w:val="28"/>
        </w:rPr>
        <w:t xml:space="preserve"> это </w:t>
      </w:r>
      <w:r w:rsidRPr="0034508B">
        <w:rPr>
          <w:rFonts w:ascii="Times New Roman" w:hAnsi="Times New Roman" w:cs="Times New Roman"/>
          <w:bCs/>
          <w:sz w:val="28"/>
          <w:szCs w:val="28"/>
        </w:rPr>
        <w:t>педагогическая   технология</w:t>
      </w:r>
      <w:r w:rsidRPr="0034508B">
        <w:rPr>
          <w:rFonts w:ascii="Times New Roman" w:hAnsi="Times New Roman" w:cs="Times New Roman"/>
          <w:sz w:val="28"/>
          <w:szCs w:val="28"/>
        </w:rPr>
        <w:t xml:space="preserve">,  направленная  </w:t>
      </w:r>
      <w:r w:rsidRPr="0034508B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483752" w:rsidRPr="0034508B" w:rsidRDefault="00483752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              -на приобретение  новых  знаний;</w:t>
      </w:r>
    </w:p>
    <w:p w:rsidR="00483752" w:rsidRPr="0034508B" w:rsidRDefault="00483752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              -на освоение  новых  способов  деятельности;</w:t>
      </w:r>
    </w:p>
    <w:p w:rsidR="00483752" w:rsidRPr="0034508B" w:rsidRDefault="00483752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        - на  формирование  определенных  личных  качеств  учащихся</w:t>
      </w:r>
    </w:p>
    <w:p w:rsidR="00E81300" w:rsidRPr="0034508B" w:rsidRDefault="00046983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</w:t>
      </w:r>
      <w:r w:rsidR="00E81300" w:rsidRPr="0034508B">
        <w:rPr>
          <w:rFonts w:ascii="Times New Roman" w:hAnsi="Times New Roman" w:cs="Times New Roman"/>
          <w:sz w:val="28"/>
          <w:szCs w:val="28"/>
        </w:rPr>
        <w:t>Проектная деятельность имеет особую значимость для работы  с  воспитанниками  школ – интернатов. Она ориентирована  на социализацию  личности  через участие в социально-значимой деятельности, развивает способность к самостоятельному решению  разнообразных  жизненных проблем  и трудностей.</w:t>
      </w:r>
    </w:p>
    <w:p w:rsidR="00E81300" w:rsidRPr="0034508B" w:rsidRDefault="00E8130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Pr="0034508B">
        <w:rPr>
          <w:rFonts w:ascii="Times New Roman" w:hAnsi="Times New Roman" w:cs="Times New Roman"/>
          <w:sz w:val="28"/>
          <w:szCs w:val="28"/>
        </w:rPr>
        <w:t xml:space="preserve"> использования  метода  проектов : совершенствование   </w:t>
      </w:r>
      <w:proofErr w:type="spellStart"/>
      <w:r w:rsidRPr="0034508B">
        <w:rPr>
          <w:rFonts w:ascii="Times New Roman" w:hAnsi="Times New Roman" w:cs="Times New Roman"/>
          <w:sz w:val="28"/>
          <w:szCs w:val="28"/>
        </w:rPr>
        <w:t>образов</w:t>
      </w:r>
      <w:proofErr w:type="gramStart"/>
      <w:r w:rsidRPr="0034508B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34508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34508B">
        <w:rPr>
          <w:rFonts w:ascii="Times New Roman" w:hAnsi="Times New Roman" w:cs="Times New Roman"/>
          <w:sz w:val="28"/>
          <w:szCs w:val="28"/>
        </w:rPr>
        <w:t xml:space="preserve"> тельного процесса и  развитие личности.</w:t>
      </w:r>
    </w:p>
    <w:p w:rsidR="00E81300" w:rsidRPr="0034508B" w:rsidRDefault="00E8130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b/>
          <w:sz w:val="28"/>
          <w:szCs w:val="28"/>
        </w:rPr>
        <w:t xml:space="preserve">Развитие  личности  </w:t>
      </w:r>
      <w:r w:rsidRPr="0034508B">
        <w:rPr>
          <w:rFonts w:ascii="Times New Roman" w:hAnsi="Times New Roman" w:cs="Times New Roman"/>
          <w:sz w:val="28"/>
          <w:szCs w:val="28"/>
        </w:rPr>
        <w:t xml:space="preserve">в системе  образования  обеспечивается  </w:t>
      </w:r>
      <w:proofErr w:type="gramStart"/>
      <w:r w:rsidRPr="0034508B">
        <w:rPr>
          <w:rFonts w:ascii="Times New Roman" w:hAnsi="Times New Roman" w:cs="Times New Roman"/>
          <w:sz w:val="28"/>
          <w:szCs w:val="28"/>
        </w:rPr>
        <w:t>через</w:t>
      </w:r>
      <w:proofErr w:type="gramEnd"/>
    </w:p>
    <w:p w:rsidR="00E81300" w:rsidRPr="0034508B" w:rsidRDefault="00E8130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формирование УУД</w:t>
      </w:r>
      <w:r w:rsidR="00400A2E">
        <w:rPr>
          <w:rFonts w:ascii="Times New Roman" w:hAnsi="Times New Roman" w:cs="Times New Roman"/>
          <w:sz w:val="28"/>
          <w:szCs w:val="28"/>
        </w:rPr>
        <w:t xml:space="preserve"> </w:t>
      </w:r>
      <w:r w:rsidRPr="0034508B">
        <w:rPr>
          <w:rFonts w:ascii="Times New Roman" w:hAnsi="Times New Roman" w:cs="Times New Roman"/>
          <w:sz w:val="28"/>
          <w:szCs w:val="28"/>
        </w:rPr>
        <w:t>-</w:t>
      </w:r>
      <w:r w:rsidR="00400A2E">
        <w:rPr>
          <w:rFonts w:ascii="Times New Roman" w:hAnsi="Times New Roman" w:cs="Times New Roman"/>
          <w:sz w:val="28"/>
          <w:szCs w:val="28"/>
        </w:rPr>
        <w:t xml:space="preserve"> </w:t>
      </w:r>
      <w:r w:rsidRPr="0034508B">
        <w:rPr>
          <w:rFonts w:ascii="Times New Roman" w:hAnsi="Times New Roman" w:cs="Times New Roman"/>
          <w:sz w:val="28"/>
          <w:szCs w:val="28"/>
        </w:rPr>
        <w:t xml:space="preserve">(основы </w:t>
      </w:r>
      <w:proofErr w:type="gramStart"/>
      <w:r w:rsidRPr="0034508B">
        <w:rPr>
          <w:rFonts w:ascii="Times New Roman" w:hAnsi="Times New Roman" w:cs="Times New Roman"/>
          <w:sz w:val="28"/>
          <w:szCs w:val="28"/>
        </w:rPr>
        <w:t>образовательного</w:t>
      </w:r>
      <w:proofErr w:type="gramEnd"/>
      <w:r w:rsidRPr="0034508B">
        <w:rPr>
          <w:rFonts w:ascii="Times New Roman" w:hAnsi="Times New Roman" w:cs="Times New Roman"/>
          <w:sz w:val="28"/>
          <w:szCs w:val="28"/>
        </w:rPr>
        <w:t xml:space="preserve">  и  воспитательного  процессов):   личностный,  регулятивный,   познавательный, коммуникативный и все они применяются в проектной деятельности.</w:t>
      </w:r>
    </w:p>
    <w:p w:rsidR="00E81300" w:rsidRPr="0034508B" w:rsidRDefault="00E8130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Т.о</w:t>
      </w:r>
      <w:r w:rsidRPr="0034508B">
        <w:rPr>
          <w:rFonts w:ascii="Times New Roman" w:hAnsi="Times New Roman" w:cs="Times New Roman"/>
          <w:i/>
          <w:sz w:val="28"/>
          <w:szCs w:val="28"/>
        </w:rPr>
        <w:t>. метод проектов</w:t>
      </w:r>
      <w:r w:rsidRPr="0034508B">
        <w:rPr>
          <w:rFonts w:ascii="Times New Roman" w:hAnsi="Times New Roman" w:cs="Times New Roman"/>
          <w:sz w:val="28"/>
          <w:szCs w:val="28"/>
        </w:rPr>
        <w:t xml:space="preserve"> сам по себе является   </w:t>
      </w:r>
      <w:proofErr w:type="spellStart"/>
      <w:r w:rsidRPr="0034508B">
        <w:rPr>
          <w:rFonts w:ascii="Times New Roman" w:hAnsi="Times New Roman" w:cs="Times New Roman"/>
          <w:sz w:val="28"/>
          <w:szCs w:val="28"/>
        </w:rPr>
        <w:t>метапредметным</w:t>
      </w:r>
      <w:proofErr w:type="spellEnd"/>
      <w:r w:rsidRPr="0034508B">
        <w:rPr>
          <w:rFonts w:ascii="Times New Roman" w:hAnsi="Times New Roman" w:cs="Times New Roman"/>
          <w:sz w:val="28"/>
          <w:szCs w:val="28"/>
        </w:rPr>
        <w:t>.</w:t>
      </w:r>
    </w:p>
    <w:p w:rsidR="00400A2E" w:rsidRDefault="00E81300" w:rsidP="0034508B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34508B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34508B">
        <w:rPr>
          <w:rFonts w:ascii="Times New Roman" w:hAnsi="Times New Roman" w:cs="Times New Roman"/>
          <w:i/>
          <w:sz w:val="28"/>
          <w:szCs w:val="28"/>
        </w:rPr>
        <w:t xml:space="preserve">    Проектная деятельность позволяет решить очень важную задачу общества: воспитание патриота своей страны</w:t>
      </w:r>
      <w:r w:rsidRPr="0034508B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E81300" w:rsidRPr="0034508B" w:rsidRDefault="00E81300" w:rsidP="00400A2E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b/>
          <w:sz w:val="28"/>
          <w:szCs w:val="28"/>
        </w:rPr>
        <w:t>Патриотизм</w:t>
      </w:r>
      <w:r w:rsidRPr="0034508B">
        <w:rPr>
          <w:rFonts w:ascii="Times New Roman" w:hAnsi="Times New Roman" w:cs="Times New Roman"/>
          <w:sz w:val="28"/>
          <w:szCs w:val="28"/>
        </w:rPr>
        <w:t xml:space="preserve"> – одна из наиболее значимых, непреходящих ценностей.     </w:t>
      </w:r>
    </w:p>
    <w:p w:rsidR="00E81300" w:rsidRPr="0034508B" w:rsidRDefault="00E8130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В связи с распадом СССР в стране произошли изменения, повлиявшие на подрастающее поколение: искажены нравственные ценности, проявление </w:t>
      </w:r>
      <w:proofErr w:type="gramStart"/>
      <w:r w:rsidRPr="0034508B">
        <w:rPr>
          <w:rFonts w:ascii="Times New Roman" w:hAnsi="Times New Roman" w:cs="Times New Roman"/>
          <w:sz w:val="28"/>
          <w:szCs w:val="28"/>
        </w:rPr>
        <w:t>не-</w:t>
      </w:r>
      <w:proofErr w:type="spellStart"/>
      <w:r w:rsidRPr="0034508B">
        <w:rPr>
          <w:rFonts w:ascii="Times New Roman" w:hAnsi="Times New Roman" w:cs="Times New Roman"/>
          <w:sz w:val="28"/>
          <w:szCs w:val="28"/>
        </w:rPr>
        <w:lastRenderedPageBreak/>
        <w:t>гативного</w:t>
      </w:r>
      <w:proofErr w:type="spellEnd"/>
      <w:proofErr w:type="gramEnd"/>
      <w:r w:rsidRPr="0034508B">
        <w:rPr>
          <w:rFonts w:ascii="Times New Roman" w:hAnsi="Times New Roman" w:cs="Times New Roman"/>
          <w:sz w:val="28"/>
          <w:szCs w:val="28"/>
        </w:rPr>
        <w:t xml:space="preserve"> отношения к Родине, неуважения и грубости к ветеранам ВОВ, к старшему поколению.     И это проблема, которую надо решать.</w:t>
      </w:r>
    </w:p>
    <w:p w:rsidR="005E1625" w:rsidRPr="0034508B" w:rsidRDefault="00E81300" w:rsidP="0034508B">
      <w:pPr>
        <w:pStyle w:val="ab"/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Патриотическое  воспитание  школьников  всегда   было  одной  из важнейших  задач  школы, являющейся  благодатной  почвой  для  фор</w:t>
      </w:r>
      <w:r w:rsidR="005E1625" w:rsidRPr="0034508B">
        <w:rPr>
          <w:rFonts w:ascii="Times New Roman" w:hAnsi="Times New Roman" w:cs="Times New Roman"/>
          <w:sz w:val="28"/>
          <w:szCs w:val="28"/>
        </w:rPr>
        <w:t xml:space="preserve">    Патриотическое  воспитание  школьников  всегда   было  одной  из важнейших  задач  школы, являющейся  благодатной  почвой  для  формирования патриотизма</w:t>
      </w:r>
      <w:r w:rsidR="005E1625" w:rsidRPr="0034508B">
        <w:rPr>
          <w:rFonts w:ascii="Times New Roman" w:hAnsi="Times New Roman" w:cs="Times New Roman"/>
          <w:i/>
          <w:sz w:val="28"/>
          <w:szCs w:val="28"/>
        </w:rPr>
        <w:t xml:space="preserve">.   </w:t>
      </w:r>
    </w:p>
    <w:p w:rsidR="005E1625" w:rsidRPr="0034508B" w:rsidRDefault="005E1625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Наиболее  ценный  материал по воспитанию любви к  Родине  содержат в  себе уроки и  мероприятия,   посвященные Великой  Отечественной войне.</w:t>
      </w:r>
    </w:p>
    <w:p w:rsidR="00E81300" w:rsidRPr="0034508B" w:rsidRDefault="005E1625" w:rsidP="0034508B">
      <w:pPr>
        <w:pStyle w:val="ab"/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Изучая  тему «Великая Отечественная    война  1941-1945гг.»  у  учащихся  11,  9 </w:t>
      </w:r>
      <w:proofErr w:type="spellStart"/>
      <w:r w:rsidRPr="0034508B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34508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4508B">
        <w:rPr>
          <w:rFonts w:ascii="Times New Roman" w:hAnsi="Times New Roman" w:cs="Times New Roman"/>
          <w:sz w:val="28"/>
          <w:szCs w:val="28"/>
        </w:rPr>
        <w:t>возникли   вопросы   и  ими      была</w:t>
      </w:r>
      <w:proofErr w:type="gramEnd"/>
      <w:r w:rsidRPr="0034508B">
        <w:rPr>
          <w:rFonts w:ascii="Times New Roman" w:hAnsi="Times New Roman" w:cs="Times New Roman"/>
          <w:sz w:val="28"/>
          <w:szCs w:val="28"/>
        </w:rPr>
        <w:t xml:space="preserve"> сформулирована проблема</w:t>
      </w:r>
      <w:r w:rsidR="00E81300" w:rsidRPr="0034508B">
        <w:rPr>
          <w:rFonts w:ascii="Times New Roman" w:hAnsi="Times New Roman" w:cs="Times New Roman"/>
          <w:i/>
          <w:sz w:val="28"/>
          <w:szCs w:val="28"/>
        </w:rPr>
        <w:t xml:space="preserve">.   </w:t>
      </w:r>
    </w:p>
    <w:p w:rsidR="005E1625" w:rsidRPr="0034508B" w:rsidRDefault="003323ED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-</w:t>
      </w:r>
      <w:r w:rsidR="005E1625" w:rsidRPr="0034508B">
        <w:rPr>
          <w:rFonts w:ascii="Times New Roman" w:hAnsi="Times New Roman" w:cs="Times New Roman"/>
          <w:sz w:val="28"/>
          <w:szCs w:val="28"/>
        </w:rPr>
        <w:t xml:space="preserve">   </w:t>
      </w:r>
      <w:r w:rsidR="005E1625" w:rsidRPr="0034508B">
        <w:rPr>
          <w:rFonts w:ascii="Times New Roman" w:hAnsi="Times New Roman" w:cs="Times New Roman"/>
          <w:b/>
          <w:bCs/>
          <w:sz w:val="28"/>
          <w:szCs w:val="28"/>
        </w:rPr>
        <w:t>Проблема</w:t>
      </w:r>
      <w:r w:rsidR="005E1625" w:rsidRPr="0034508B">
        <w:rPr>
          <w:rFonts w:ascii="Times New Roman" w:hAnsi="Times New Roman" w:cs="Times New Roman"/>
          <w:sz w:val="28"/>
          <w:szCs w:val="28"/>
        </w:rPr>
        <w:t xml:space="preserve">: Почему в начале войны солдаты Карельского фронта, уступавшие противнику в живой силе, в технике, в опыте ведения войны, не дали захватить Мурманск и </w:t>
      </w:r>
      <w:proofErr w:type="gramStart"/>
      <w:r w:rsidR="005E1625" w:rsidRPr="0034508B">
        <w:rPr>
          <w:rFonts w:ascii="Times New Roman" w:hAnsi="Times New Roman" w:cs="Times New Roman"/>
          <w:sz w:val="28"/>
          <w:szCs w:val="28"/>
        </w:rPr>
        <w:t>другие</w:t>
      </w:r>
      <w:proofErr w:type="gramEnd"/>
      <w:r w:rsidR="005E1625" w:rsidRPr="0034508B">
        <w:rPr>
          <w:rFonts w:ascii="Times New Roman" w:hAnsi="Times New Roman" w:cs="Times New Roman"/>
          <w:sz w:val="28"/>
          <w:szCs w:val="28"/>
        </w:rPr>
        <w:t xml:space="preserve"> стратегически важные объекты, а в 1944г. разгромили врага и  изгнали его с нашей территории.</w:t>
      </w:r>
    </w:p>
    <w:p w:rsidR="005E1625" w:rsidRPr="0034508B" w:rsidRDefault="005E1625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  Так родилась  идея создать проект.  Выделилась  группа   учащихся, определившая  его тему, цель (что достигнуть?)  и задачи </w:t>
      </w:r>
      <w:proofErr w:type="gramStart"/>
      <w:r w:rsidRPr="0034508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34508B">
        <w:rPr>
          <w:rFonts w:ascii="Times New Roman" w:hAnsi="Times New Roman" w:cs="Times New Roman"/>
          <w:sz w:val="28"/>
          <w:szCs w:val="28"/>
        </w:rPr>
        <w:t>как будем достигать цель?).  Проекту  дали называние «Наши земляки-участники Карельского фронта в  Великой Отечественной войне».</w:t>
      </w:r>
    </w:p>
    <w:p w:rsidR="005E1625" w:rsidRPr="0034508B" w:rsidRDefault="005E1625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</w:t>
      </w:r>
      <w:r w:rsidRPr="0034508B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34508B">
        <w:rPr>
          <w:rFonts w:ascii="Times New Roman" w:hAnsi="Times New Roman" w:cs="Times New Roman"/>
          <w:sz w:val="28"/>
          <w:szCs w:val="28"/>
        </w:rPr>
        <w:t>: изучить проблему и ответить на вопрос: почему солдатам Карельского фронта удалось сорвать планы фашистов по захвату Мурманска и разгромить «непобедимую» немецкую армию.</w:t>
      </w:r>
    </w:p>
    <w:p w:rsidR="005E1625" w:rsidRPr="0034508B" w:rsidRDefault="005E1625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b/>
          <w:bCs/>
          <w:sz w:val="28"/>
          <w:szCs w:val="28"/>
        </w:rPr>
        <w:t xml:space="preserve"> Задачи</w:t>
      </w:r>
      <w:proofErr w:type="gramStart"/>
      <w:r w:rsidRPr="003450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4508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34508B">
        <w:rPr>
          <w:rFonts w:ascii="Times New Roman" w:hAnsi="Times New Roman" w:cs="Times New Roman"/>
          <w:sz w:val="28"/>
          <w:szCs w:val="28"/>
        </w:rPr>
        <w:t>- подобрать и изучить литературу о наших земляках, воевавших на Карельском фронте;</w:t>
      </w:r>
    </w:p>
    <w:p w:rsidR="005E1625" w:rsidRPr="0034508B" w:rsidRDefault="005E1625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         - найти информацию в интернете о горных </w:t>
      </w:r>
      <w:proofErr w:type="gramStart"/>
      <w:r w:rsidRPr="0034508B">
        <w:rPr>
          <w:rFonts w:ascii="Times New Roman" w:hAnsi="Times New Roman" w:cs="Times New Roman"/>
          <w:sz w:val="28"/>
          <w:szCs w:val="28"/>
        </w:rPr>
        <w:t>егерях-элитных</w:t>
      </w:r>
      <w:proofErr w:type="gramEnd"/>
      <w:r w:rsidRPr="0034508B">
        <w:rPr>
          <w:rFonts w:ascii="Times New Roman" w:hAnsi="Times New Roman" w:cs="Times New Roman"/>
          <w:sz w:val="28"/>
          <w:szCs w:val="28"/>
        </w:rPr>
        <w:t xml:space="preserve"> войсках вермахта;</w:t>
      </w:r>
    </w:p>
    <w:p w:rsidR="005E1625" w:rsidRPr="0034508B" w:rsidRDefault="005E1625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       - встретиться с родственниками героев и записать их воспоминания;</w:t>
      </w:r>
    </w:p>
    <w:p w:rsidR="005E1625" w:rsidRPr="0034508B" w:rsidRDefault="005E1625" w:rsidP="0034508B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34508B">
        <w:rPr>
          <w:rFonts w:ascii="Times New Roman" w:hAnsi="Times New Roman" w:cs="Times New Roman"/>
          <w:b/>
          <w:sz w:val="28"/>
          <w:szCs w:val="28"/>
        </w:rPr>
        <w:t xml:space="preserve"> Этапы  создания  проекта</w:t>
      </w:r>
      <w:r w:rsidRPr="0034508B">
        <w:rPr>
          <w:rFonts w:ascii="Times New Roman" w:hAnsi="Times New Roman" w:cs="Times New Roman"/>
          <w:b/>
          <w:sz w:val="28"/>
          <w:szCs w:val="28"/>
        </w:rPr>
        <w:tab/>
      </w:r>
    </w:p>
    <w:p w:rsidR="005E1625" w:rsidRPr="0034508B" w:rsidRDefault="00AA7C20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1.</w:t>
      </w:r>
      <w:r w:rsidR="005E1625" w:rsidRPr="0034508B">
        <w:rPr>
          <w:rFonts w:ascii="Times New Roman" w:hAnsi="Times New Roman" w:cs="Times New Roman"/>
          <w:sz w:val="28"/>
          <w:szCs w:val="28"/>
        </w:rPr>
        <w:t>Выбор темы,  определение  числа  участников  проекта.</w:t>
      </w:r>
    </w:p>
    <w:p w:rsidR="005E1625" w:rsidRPr="0034508B" w:rsidRDefault="005E1625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2. Формулировка  проблемы и  ее обоснование, актуальность.</w:t>
      </w:r>
    </w:p>
    <w:p w:rsidR="005E1625" w:rsidRPr="0034508B" w:rsidRDefault="005E1625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          3. Определение цели  и  задач. Формулировка названия проекта                 </w:t>
      </w:r>
    </w:p>
    <w:p w:rsidR="005E1625" w:rsidRPr="0034508B" w:rsidRDefault="005E1625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4.Распределение  заданий  по  группам, поиск  информации.</w:t>
      </w:r>
    </w:p>
    <w:p w:rsidR="005E1625" w:rsidRPr="0034508B" w:rsidRDefault="005E1625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5.Составление технологической карты – представление  хода  работы.</w:t>
      </w:r>
    </w:p>
    <w:p w:rsidR="005E1625" w:rsidRPr="0034508B" w:rsidRDefault="005E1625" w:rsidP="0034508B">
      <w:pPr>
        <w:pStyle w:val="ab"/>
        <w:rPr>
          <w:rFonts w:ascii="Times New Roman" w:hAnsi="Times New Roman" w:cs="Times New Roman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>6.Самостоятельная работа участников проекта.</w:t>
      </w:r>
    </w:p>
    <w:p w:rsidR="005E1625" w:rsidRPr="0034508B" w:rsidRDefault="005E1625" w:rsidP="0034508B">
      <w:pPr>
        <w:pStyle w:val="ab"/>
        <w:rPr>
          <w:rFonts w:ascii="Times New Roman" w:hAnsi="Times New Roman" w:cs="Times New Roman"/>
          <w:color w:val="000000"/>
          <w:sz w:val="28"/>
          <w:szCs w:val="28"/>
        </w:rPr>
      </w:pPr>
      <w:r w:rsidRPr="0034508B">
        <w:rPr>
          <w:rFonts w:ascii="Times New Roman" w:hAnsi="Times New Roman" w:cs="Times New Roman"/>
          <w:sz w:val="28"/>
          <w:szCs w:val="28"/>
        </w:rPr>
        <w:t xml:space="preserve">Исследовательская деятельность способствует овладению обучающимися знаниями, выходящими за пределы учебной программы по истории. Она дает возможность стать пропагандистами в значимой для себя области знаний. </w:t>
      </w:r>
    </w:p>
    <w:p w:rsidR="005E1625" w:rsidRPr="0034508B" w:rsidRDefault="005E1625" w:rsidP="0034508B">
      <w:pPr>
        <w:pStyle w:val="ab"/>
        <w:rPr>
          <w:rFonts w:ascii="Times New Roman" w:hAnsi="Times New Roman" w:cs="Times New Roman"/>
          <w:color w:val="000000"/>
          <w:sz w:val="28"/>
          <w:szCs w:val="28"/>
        </w:rPr>
      </w:pPr>
    </w:p>
    <w:p w:rsidR="00E11B1A" w:rsidRPr="0034508B" w:rsidRDefault="00AA7C20" w:rsidP="0034508B">
      <w:pPr>
        <w:pStyle w:val="ab"/>
        <w:rPr>
          <w:rFonts w:ascii="Times New Roman" w:hAnsi="Times New Roman" w:cs="Times New Roman"/>
          <w:color w:val="000000"/>
          <w:sz w:val="28"/>
          <w:szCs w:val="28"/>
        </w:rPr>
      </w:pPr>
      <w:r w:rsidRPr="0034508B"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</w:p>
    <w:p w:rsidR="00E11B1A" w:rsidRPr="0034508B" w:rsidRDefault="00E11B1A" w:rsidP="0034508B">
      <w:pPr>
        <w:pStyle w:val="ab"/>
        <w:rPr>
          <w:rFonts w:ascii="Times New Roman" w:hAnsi="Times New Roman" w:cs="Times New Roman"/>
          <w:color w:val="000000"/>
          <w:sz w:val="28"/>
          <w:szCs w:val="28"/>
        </w:rPr>
      </w:pPr>
    </w:p>
    <w:p w:rsidR="00E11B1A" w:rsidRPr="0034508B" w:rsidRDefault="00E11B1A" w:rsidP="0034508B">
      <w:pPr>
        <w:pStyle w:val="ab"/>
        <w:rPr>
          <w:rFonts w:ascii="Times New Roman" w:hAnsi="Times New Roman" w:cs="Times New Roman"/>
          <w:color w:val="000000"/>
          <w:sz w:val="28"/>
          <w:szCs w:val="28"/>
        </w:rPr>
      </w:pPr>
    </w:p>
    <w:p w:rsidR="00C729B4" w:rsidRPr="0034508B" w:rsidRDefault="00C729B4" w:rsidP="0034508B">
      <w:pPr>
        <w:rPr>
          <w:rFonts w:ascii="Times New Roman" w:hAnsi="Times New Roman" w:cs="Times New Roman"/>
          <w:sz w:val="28"/>
          <w:szCs w:val="28"/>
        </w:rPr>
      </w:pPr>
    </w:p>
    <w:p w:rsidR="00C729B4" w:rsidRPr="0034508B" w:rsidRDefault="00C729B4" w:rsidP="0034508B">
      <w:pPr>
        <w:rPr>
          <w:rFonts w:ascii="Times New Roman" w:hAnsi="Times New Roman" w:cs="Times New Roman"/>
          <w:sz w:val="28"/>
          <w:szCs w:val="28"/>
        </w:rPr>
      </w:pPr>
    </w:p>
    <w:p w:rsidR="00C729B4" w:rsidRPr="0034508B" w:rsidRDefault="00C729B4" w:rsidP="0034508B">
      <w:pPr>
        <w:rPr>
          <w:rFonts w:ascii="Times New Roman" w:hAnsi="Times New Roman" w:cs="Times New Roman"/>
          <w:sz w:val="28"/>
          <w:szCs w:val="28"/>
        </w:rPr>
      </w:pPr>
    </w:p>
    <w:p w:rsidR="00C729B4" w:rsidRPr="0034508B" w:rsidRDefault="00C729B4" w:rsidP="0034508B">
      <w:pPr>
        <w:rPr>
          <w:rFonts w:ascii="Times New Roman" w:hAnsi="Times New Roman" w:cs="Times New Roman"/>
          <w:sz w:val="28"/>
          <w:szCs w:val="28"/>
        </w:rPr>
      </w:pPr>
    </w:p>
    <w:p w:rsidR="00C729B4" w:rsidRPr="0034508B" w:rsidRDefault="00C729B4" w:rsidP="0034508B">
      <w:pPr>
        <w:rPr>
          <w:rFonts w:ascii="Times New Roman" w:hAnsi="Times New Roman" w:cs="Times New Roman"/>
          <w:sz w:val="28"/>
          <w:szCs w:val="28"/>
        </w:rPr>
      </w:pPr>
    </w:p>
    <w:p w:rsidR="00C729B4" w:rsidRPr="0034508B" w:rsidRDefault="00C729B4" w:rsidP="0034508B">
      <w:pPr>
        <w:rPr>
          <w:rFonts w:ascii="Times New Roman" w:hAnsi="Times New Roman" w:cs="Times New Roman"/>
          <w:sz w:val="28"/>
          <w:szCs w:val="28"/>
        </w:rPr>
      </w:pPr>
    </w:p>
    <w:p w:rsidR="00C729B4" w:rsidRPr="0034508B" w:rsidRDefault="00C729B4" w:rsidP="0034508B">
      <w:pPr>
        <w:rPr>
          <w:rFonts w:ascii="Times New Roman" w:hAnsi="Times New Roman" w:cs="Times New Roman"/>
          <w:sz w:val="28"/>
          <w:szCs w:val="28"/>
        </w:rPr>
      </w:pPr>
    </w:p>
    <w:p w:rsidR="00C729B4" w:rsidRPr="0034508B" w:rsidRDefault="00C729B4" w:rsidP="0034508B">
      <w:pPr>
        <w:rPr>
          <w:rFonts w:ascii="Times New Roman" w:hAnsi="Times New Roman" w:cs="Times New Roman"/>
          <w:sz w:val="28"/>
          <w:szCs w:val="28"/>
        </w:rPr>
      </w:pPr>
    </w:p>
    <w:p w:rsidR="00C729B4" w:rsidRPr="0034508B" w:rsidRDefault="00C729B4" w:rsidP="0034508B">
      <w:pPr>
        <w:rPr>
          <w:rFonts w:ascii="Times New Roman" w:hAnsi="Times New Roman" w:cs="Times New Roman"/>
          <w:sz w:val="28"/>
          <w:szCs w:val="28"/>
        </w:rPr>
      </w:pPr>
    </w:p>
    <w:sectPr w:rsidR="00C729B4" w:rsidRPr="0034508B" w:rsidSect="00344B81">
      <w:foot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4EC" w:rsidRDefault="00E664EC" w:rsidP="00344B81">
      <w:pPr>
        <w:spacing w:after="0" w:line="240" w:lineRule="auto"/>
      </w:pPr>
      <w:r>
        <w:separator/>
      </w:r>
    </w:p>
  </w:endnote>
  <w:endnote w:type="continuationSeparator" w:id="0">
    <w:p w:rsidR="00E664EC" w:rsidRDefault="00E664EC" w:rsidP="00344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Arial Unicode MS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3069845"/>
      <w:docPartObj>
        <w:docPartGallery w:val="Page Numbers (Bottom of Page)"/>
        <w:docPartUnique/>
      </w:docPartObj>
    </w:sdtPr>
    <w:sdtEndPr/>
    <w:sdtContent>
      <w:p w:rsidR="00DB6AA6" w:rsidRDefault="00A911DB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F2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B6AA6" w:rsidRDefault="00DB6AA6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4EC" w:rsidRDefault="00E664EC" w:rsidP="00344B81">
      <w:pPr>
        <w:spacing w:after="0" w:line="240" w:lineRule="auto"/>
      </w:pPr>
      <w:r>
        <w:separator/>
      </w:r>
    </w:p>
  </w:footnote>
  <w:footnote w:type="continuationSeparator" w:id="0">
    <w:p w:rsidR="00E664EC" w:rsidRDefault="00E664EC" w:rsidP="00344B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3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OpenSymbol" w:hAnsi="OpenSymbol"/>
      </w:rPr>
    </w:lvl>
  </w:abstractNum>
  <w:abstractNum w:abstractNumId="2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</w:lvl>
  </w:abstractNum>
  <w:abstractNum w:abstractNumId="3">
    <w:nsid w:val="00000004"/>
    <w:multiLevelType w:val="multilevel"/>
    <w:tmpl w:val="00000004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>
    <w:nsid w:val="00000005"/>
    <w:multiLevelType w:val="singleLevel"/>
    <w:tmpl w:val="00000005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5">
    <w:nsid w:val="00000006"/>
    <w:multiLevelType w:val="singleLevel"/>
    <w:tmpl w:val="00000006"/>
    <w:name w:val="WW8Num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6">
    <w:nsid w:val="17D041BC"/>
    <w:multiLevelType w:val="hybridMultilevel"/>
    <w:tmpl w:val="4E1C1C30"/>
    <w:lvl w:ilvl="0" w:tplc="5358BAE4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33993130"/>
    <w:multiLevelType w:val="hybridMultilevel"/>
    <w:tmpl w:val="8FDC6B26"/>
    <w:lvl w:ilvl="0" w:tplc="249AB32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7811BE6"/>
    <w:multiLevelType w:val="hybridMultilevel"/>
    <w:tmpl w:val="E1D686B0"/>
    <w:lvl w:ilvl="0" w:tplc="9D6E0C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345A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60F2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C07E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746D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F9AA2E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CF074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5E661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2EB6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906071"/>
    <w:multiLevelType w:val="hybridMultilevel"/>
    <w:tmpl w:val="40DA76CC"/>
    <w:lvl w:ilvl="0" w:tplc="F4A64E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3CC53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FE03D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34CF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A9E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44A9A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D8E1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02960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88126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BF6C4B"/>
    <w:multiLevelType w:val="hybridMultilevel"/>
    <w:tmpl w:val="EB605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6C5ACE"/>
    <w:multiLevelType w:val="hybridMultilevel"/>
    <w:tmpl w:val="CC880662"/>
    <w:lvl w:ilvl="0" w:tplc="26C4A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CC83A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57E8EF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E036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BA12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3487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109F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A290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EADE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D102B20"/>
    <w:multiLevelType w:val="hybridMultilevel"/>
    <w:tmpl w:val="AF609D7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591021"/>
    <w:multiLevelType w:val="hybridMultilevel"/>
    <w:tmpl w:val="90FA40AC"/>
    <w:lvl w:ilvl="0" w:tplc="7B40D55A">
      <w:start w:val="4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</w:num>
  <w:num w:numId="6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2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2373"/>
    <w:rsid w:val="0000603D"/>
    <w:rsid w:val="000122E8"/>
    <w:rsid w:val="00025F21"/>
    <w:rsid w:val="0003004C"/>
    <w:rsid w:val="00030A84"/>
    <w:rsid w:val="00040A4E"/>
    <w:rsid w:val="00046983"/>
    <w:rsid w:val="000575D4"/>
    <w:rsid w:val="00081E41"/>
    <w:rsid w:val="00084CE3"/>
    <w:rsid w:val="00091E22"/>
    <w:rsid w:val="000938EA"/>
    <w:rsid w:val="000A0C46"/>
    <w:rsid w:val="000C0BF2"/>
    <w:rsid w:val="000C29F5"/>
    <w:rsid w:val="000C3F0D"/>
    <w:rsid w:val="000D0F6A"/>
    <w:rsid w:val="000D22DF"/>
    <w:rsid w:val="000E1539"/>
    <w:rsid w:val="00101F9F"/>
    <w:rsid w:val="0010473F"/>
    <w:rsid w:val="00122E95"/>
    <w:rsid w:val="001320A3"/>
    <w:rsid w:val="0013719A"/>
    <w:rsid w:val="00144AED"/>
    <w:rsid w:val="001454F9"/>
    <w:rsid w:val="00156C15"/>
    <w:rsid w:val="00165127"/>
    <w:rsid w:val="00192CB9"/>
    <w:rsid w:val="0019351B"/>
    <w:rsid w:val="00197154"/>
    <w:rsid w:val="001B0B05"/>
    <w:rsid w:val="001B26DE"/>
    <w:rsid w:val="001B514C"/>
    <w:rsid w:val="001D238A"/>
    <w:rsid w:val="001D32CC"/>
    <w:rsid w:val="001D4EAE"/>
    <w:rsid w:val="001E05C0"/>
    <w:rsid w:val="001E16E8"/>
    <w:rsid w:val="00203BE3"/>
    <w:rsid w:val="0021497C"/>
    <w:rsid w:val="00214AE5"/>
    <w:rsid w:val="00223C89"/>
    <w:rsid w:val="00243F7B"/>
    <w:rsid w:val="0024534B"/>
    <w:rsid w:val="002673FD"/>
    <w:rsid w:val="00280AD1"/>
    <w:rsid w:val="00292634"/>
    <w:rsid w:val="00295EDE"/>
    <w:rsid w:val="002A28BE"/>
    <w:rsid w:val="002A74EE"/>
    <w:rsid w:val="002B1217"/>
    <w:rsid w:val="002E682A"/>
    <w:rsid w:val="002F53C2"/>
    <w:rsid w:val="0030582E"/>
    <w:rsid w:val="003058B3"/>
    <w:rsid w:val="00310F9B"/>
    <w:rsid w:val="00320B30"/>
    <w:rsid w:val="0032283C"/>
    <w:rsid w:val="003323ED"/>
    <w:rsid w:val="00333DC8"/>
    <w:rsid w:val="00342CBC"/>
    <w:rsid w:val="00344B81"/>
    <w:rsid w:val="0034508B"/>
    <w:rsid w:val="00354DC7"/>
    <w:rsid w:val="00362E69"/>
    <w:rsid w:val="003C0CB2"/>
    <w:rsid w:val="003D5FBD"/>
    <w:rsid w:val="003E0502"/>
    <w:rsid w:val="003E40B7"/>
    <w:rsid w:val="003E4D30"/>
    <w:rsid w:val="003F0461"/>
    <w:rsid w:val="003F57C3"/>
    <w:rsid w:val="003F7E2F"/>
    <w:rsid w:val="00400A2E"/>
    <w:rsid w:val="004044AA"/>
    <w:rsid w:val="0041403F"/>
    <w:rsid w:val="00422445"/>
    <w:rsid w:val="00425FBF"/>
    <w:rsid w:val="00431C1C"/>
    <w:rsid w:val="00454E91"/>
    <w:rsid w:val="00483752"/>
    <w:rsid w:val="00491E9E"/>
    <w:rsid w:val="004A5C6A"/>
    <w:rsid w:val="004B55C4"/>
    <w:rsid w:val="004B799D"/>
    <w:rsid w:val="004B7AC6"/>
    <w:rsid w:val="004D6AD8"/>
    <w:rsid w:val="004F113B"/>
    <w:rsid w:val="004F181E"/>
    <w:rsid w:val="00501A49"/>
    <w:rsid w:val="005043A3"/>
    <w:rsid w:val="00513C31"/>
    <w:rsid w:val="00515EEB"/>
    <w:rsid w:val="00517B07"/>
    <w:rsid w:val="0053382C"/>
    <w:rsid w:val="005362B2"/>
    <w:rsid w:val="00540388"/>
    <w:rsid w:val="00551E9B"/>
    <w:rsid w:val="00564684"/>
    <w:rsid w:val="005775EA"/>
    <w:rsid w:val="005809DD"/>
    <w:rsid w:val="00581C70"/>
    <w:rsid w:val="0059276B"/>
    <w:rsid w:val="0059778B"/>
    <w:rsid w:val="005A6831"/>
    <w:rsid w:val="005A6F26"/>
    <w:rsid w:val="005B460E"/>
    <w:rsid w:val="005C54D0"/>
    <w:rsid w:val="005D23AF"/>
    <w:rsid w:val="005E1625"/>
    <w:rsid w:val="005F0B7E"/>
    <w:rsid w:val="005F2808"/>
    <w:rsid w:val="005F352E"/>
    <w:rsid w:val="00615D5C"/>
    <w:rsid w:val="00625551"/>
    <w:rsid w:val="00635D93"/>
    <w:rsid w:val="00636F67"/>
    <w:rsid w:val="0064554B"/>
    <w:rsid w:val="00650689"/>
    <w:rsid w:val="00653288"/>
    <w:rsid w:val="006560E0"/>
    <w:rsid w:val="006615EA"/>
    <w:rsid w:val="00664209"/>
    <w:rsid w:val="00675C64"/>
    <w:rsid w:val="006761B2"/>
    <w:rsid w:val="00682E80"/>
    <w:rsid w:val="006836C9"/>
    <w:rsid w:val="006877A3"/>
    <w:rsid w:val="00690874"/>
    <w:rsid w:val="006B1921"/>
    <w:rsid w:val="006B5E20"/>
    <w:rsid w:val="006C2373"/>
    <w:rsid w:val="006C2741"/>
    <w:rsid w:val="006D13A3"/>
    <w:rsid w:val="006D74E5"/>
    <w:rsid w:val="006D7B72"/>
    <w:rsid w:val="006E244A"/>
    <w:rsid w:val="006F0539"/>
    <w:rsid w:val="006F4C93"/>
    <w:rsid w:val="006F5242"/>
    <w:rsid w:val="006F679F"/>
    <w:rsid w:val="00706CB1"/>
    <w:rsid w:val="00717538"/>
    <w:rsid w:val="00746D01"/>
    <w:rsid w:val="0075379E"/>
    <w:rsid w:val="007561C8"/>
    <w:rsid w:val="00756C55"/>
    <w:rsid w:val="00771F84"/>
    <w:rsid w:val="007746EF"/>
    <w:rsid w:val="007833CB"/>
    <w:rsid w:val="00783A7E"/>
    <w:rsid w:val="00784A1D"/>
    <w:rsid w:val="00793885"/>
    <w:rsid w:val="007B1486"/>
    <w:rsid w:val="007C18BF"/>
    <w:rsid w:val="007D422F"/>
    <w:rsid w:val="007E1C9C"/>
    <w:rsid w:val="007F111F"/>
    <w:rsid w:val="007F5E23"/>
    <w:rsid w:val="00814160"/>
    <w:rsid w:val="00824460"/>
    <w:rsid w:val="0085788F"/>
    <w:rsid w:val="008639B2"/>
    <w:rsid w:val="0087676F"/>
    <w:rsid w:val="00896F24"/>
    <w:rsid w:val="008A1878"/>
    <w:rsid w:val="008A4548"/>
    <w:rsid w:val="008A524C"/>
    <w:rsid w:val="008B259A"/>
    <w:rsid w:val="008C11E2"/>
    <w:rsid w:val="008C21EC"/>
    <w:rsid w:val="008D20E9"/>
    <w:rsid w:val="008E1D36"/>
    <w:rsid w:val="008E28ED"/>
    <w:rsid w:val="008F10F1"/>
    <w:rsid w:val="008F56BF"/>
    <w:rsid w:val="0090071D"/>
    <w:rsid w:val="00916AFA"/>
    <w:rsid w:val="00932EB9"/>
    <w:rsid w:val="009359C7"/>
    <w:rsid w:val="00956396"/>
    <w:rsid w:val="00973903"/>
    <w:rsid w:val="009750E1"/>
    <w:rsid w:val="00985B8F"/>
    <w:rsid w:val="009A3CF7"/>
    <w:rsid w:val="009B3A62"/>
    <w:rsid w:val="009D6D4B"/>
    <w:rsid w:val="009F0432"/>
    <w:rsid w:val="00A00165"/>
    <w:rsid w:val="00A0702C"/>
    <w:rsid w:val="00A11673"/>
    <w:rsid w:val="00A43E95"/>
    <w:rsid w:val="00A4492D"/>
    <w:rsid w:val="00A47EE0"/>
    <w:rsid w:val="00A663E4"/>
    <w:rsid w:val="00A7034C"/>
    <w:rsid w:val="00A7230F"/>
    <w:rsid w:val="00A7511C"/>
    <w:rsid w:val="00A911DB"/>
    <w:rsid w:val="00A914FA"/>
    <w:rsid w:val="00A9240C"/>
    <w:rsid w:val="00AA7C20"/>
    <w:rsid w:val="00AB1EC8"/>
    <w:rsid w:val="00AB2E27"/>
    <w:rsid w:val="00AB44DA"/>
    <w:rsid w:val="00AB612A"/>
    <w:rsid w:val="00AD51FB"/>
    <w:rsid w:val="00B04A6B"/>
    <w:rsid w:val="00B20690"/>
    <w:rsid w:val="00B218BB"/>
    <w:rsid w:val="00B313F0"/>
    <w:rsid w:val="00B31D16"/>
    <w:rsid w:val="00B41810"/>
    <w:rsid w:val="00B50D3B"/>
    <w:rsid w:val="00B50E51"/>
    <w:rsid w:val="00B50E61"/>
    <w:rsid w:val="00B54812"/>
    <w:rsid w:val="00B715AB"/>
    <w:rsid w:val="00B74601"/>
    <w:rsid w:val="00B75F3B"/>
    <w:rsid w:val="00B761A5"/>
    <w:rsid w:val="00B77F1F"/>
    <w:rsid w:val="00B8629A"/>
    <w:rsid w:val="00BB4A7A"/>
    <w:rsid w:val="00BB7F52"/>
    <w:rsid w:val="00BC3D20"/>
    <w:rsid w:val="00BC7A08"/>
    <w:rsid w:val="00BD40C1"/>
    <w:rsid w:val="00BD7D7E"/>
    <w:rsid w:val="00BE7718"/>
    <w:rsid w:val="00BF1DB2"/>
    <w:rsid w:val="00BF3397"/>
    <w:rsid w:val="00C0500B"/>
    <w:rsid w:val="00C12016"/>
    <w:rsid w:val="00C15D31"/>
    <w:rsid w:val="00C33CDD"/>
    <w:rsid w:val="00C36E61"/>
    <w:rsid w:val="00C42A02"/>
    <w:rsid w:val="00C44A15"/>
    <w:rsid w:val="00C46957"/>
    <w:rsid w:val="00C56CDC"/>
    <w:rsid w:val="00C56E1A"/>
    <w:rsid w:val="00C63FED"/>
    <w:rsid w:val="00C654B7"/>
    <w:rsid w:val="00C71634"/>
    <w:rsid w:val="00C729B4"/>
    <w:rsid w:val="00C76574"/>
    <w:rsid w:val="00C769C6"/>
    <w:rsid w:val="00C77A6D"/>
    <w:rsid w:val="00C82B69"/>
    <w:rsid w:val="00C87613"/>
    <w:rsid w:val="00C97E44"/>
    <w:rsid w:val="00C97F63"/>
    <w:rsid w:val="00CB100B"/>
    <w:rsid w:val="00CC12E1"/>
    <w:rsid w:val="00CD540D"/>
    <w:rsid w:val="00CE1965"/>
    <w:rsid w:val="00CF1123"/>
    <w:rsid w:val="00CF20F2"/>
    <w:rsid w:val="00CF2154"/>
    <w:rsid w:val="00D0103F"/>
    <w:rsid w:val="00D041BC"/>
    <w:rsid w:val="00D105D0"/>
    <w:rsid w:val="00D10EB5"/>
    <w:rsid w:val="00D144C3"/>
    <w:rsid w:val="00D16C93"/>
    <w:rsid w:val="00D17151"/>
    <w:rsid w:val="00D26AC9"/>
    <w:rsid w:val="00D455CF"/>
    <w:rsid w:val="00D667EB"/>
    <w:rsid w:val="00D80163"/>
    <w:rsid w:val="00D922B3"/>
    <w:rsid w:val="00DB2E35"/>
    <w:rsid w:val="00DB4B28"/>
    <w:rsid w:val="00DB4F99"/>
    <w:rsid w:val="00DB6AA6"/>
    <w:rsid w:val="00DB7BC7"/>
    <w:rsid w:val="00DC16E6"/>
    <w:rsid w:val="00DC3999"/>
    <w:rsid w:val="00DC69D1"/>
    <w:rsid w:val="00DD3205"/>
    <w:rsid w:val="00DE6974"/>
    <w:rsid w:val="00DF7B8F"/>
    <w:rsid w:val="00E01272"/>
    <w:rsid w:val="00E03B81"/>
    <w:rsid w:val="00E11B1A"/>
    <w:rsid w:val="00E24FAC"/>
    <w:rsid w:val="00E315C5"/>
    <w:rsid w:val="00E615C4"/>
    <w:rsid w:val="00E64C2A"/>
    <w:rsid w:val="00E664EC"/>
    <w:rsid w:val="00E73CCD"/>
    <w:rsid w:val="00E81300"/>
    <w:rsid w:val="00E82684"/>
    <w:rsid w:val="00E85F7B"/>
    <w:rsid w:val="00E86D7A"/>
    <w:rsid w:val="00E938F3"/>
    <w:rsid w:val="00EB27AE"/>
    <w:rsid w:val="00EB788C"/>
    <w:rsid w:val="00EC3791"/>
    <w:rsid w:val="00EC64C7"/>
    <w:rsid w:val="00ED0C54"/>
    <w:rsid w:val="00EE0BC8"/>
    <w:rsid w:val="00EE2E1A"/>
    <w:rsid w:val="00EE67F4"/>
    <w:rsid w:val="00EF0FDE"/>
    <w:rsid w:val="00EF48C6"/>
    <w:rsid w:val="00F000FF"/>
    <w:rsid w:val="00F32184"/>
    <w:rsid w:val="00F42FD7"/>
    <w:rsid w:val="00F457F9"/>
    <w:rsid w:val="00F53419"/>
    <w:rsid w:val="00F54948"/>
    <w:rsid w:val="00F6173B"/>
    <w:rsid w:val="00F63DDB"/>
    <w:rsid w:val="00F66EB1"/>
    <w:rsid w:val="00F817B7"/>
    <w:rsid w:val="00F87230"/>
    <w:rsid w:val="00F93CBB"/>
    <w:rsid w:val="00F96DDE"/>
    <w:rsid w:val="00F97C9D"/>
    <w:rsid w:val="00FB2A81"/>
    <w:rsid w:val="00FB4196"/>
    <w:rsid w:val="00FB7543"/>
    <w:rsid w:val="00FC149F"/>
    <w:rsid w:val="00FC1825"/>
    <w:rsid w:val="00FD6DB6"/>
    <w:rsid w:val="00FF0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373"/>
    <w:pPr>
      <w:suppressAutoHyphens/>
    </w:pPr>
    <w:rPr>
      <w:rFonts w:ascii="Calibri" w:eastAsia="Times New Roman" w:hAnsi="Calibri" w:cs="Calibri"/>
      <w:lang w:eastAsia="ar-SA"/>
    </w:rPr>
  </w:style>
  <w:style w:type="paragraph" w:styleId="2">
    <w:name w:val="heading 2"/>
    <w:basedOn w:val="a"/>
    <w:next w:val="a0"/>
    <w:link w:val="20"/>
    <w:semiHidden/>
    <w:unhideWhenUsed/>
    <w:qFormat/>
    <w:rsid w:val="006F4C93"/>
    <w:pPr>
      <w:tabs>
        <w:tab w:val="num" w:pos="1069"/>
      </w:tabs>
      <w:spacing w:before="280" w:after="280" w:line="240" w:lineRule="auto"/>
      <w:ind w:left="1069" w:hanging="360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nhideWhenUsed/>
    <w:qFormat/>
    <w:rsid w:val="006F4C93"/>
    <w:pPr>
      <w:keepNext/>
      <w:tabs>
        <w:tab w:val="num" w:pos="1069"/>
      </w:tabs>
      <w:spacing w:before="240" w:after="60" w:line="240" w:lineRule="auto"/>
      <w:ind w:left="1069" w:hanging="3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nhideWhenUsed/>
    <w:rsid w:val="00C97F63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21">
    <w:name w:val="Основной текст 21"/>
    <w:basedOn w:val="a"/>
    <w:rsid w:val="00C87613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styleId="a5">
    <w:name w:val="Body Text Indent"/>
    <w:basedOn w:val="a"/>
    <w:link w:val="a6"/>
    <w:semiHidden/>
    <w:unhideWhenUsed/>
    <w:rsid w:val="004A5C6A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0"/>
    </w:rPr>
  </w:style>
  <w:style w:type="character" w:customStyle="1" w:styleId="a6">
    <w:name w:val="Основной текст с отступом Знак"/>
    <w:basedOn w:val="a1"/>
    <w:link w:val="a5"/>
    <w:semiHidden/>
    <w:rsid w:val="004A5C6A"/>
    <w:rPr>
      <w:rFonts w:ascii="Times New Roman" w:eastAsia="Times New Roman" w:hAnsi="Times New Roman" w:cs="Calibri"/>
      <w:sz w:val="24"/>
      <w:szCs w:val="20"/>
      <w:lang w:eastAsia="ar-SA"/>
    </w:rPr>
  </w:style>
  <w:style w:type="character" w:styleId="a7">
    <w:name w:val="Strong"/>
    <w:basedOn w:val="a1"/>
    <w:qFormat/>
    <w:rsid w:val="00581C70"/>
    <w:rPr>
      <w:b/>
      <w:bCs/>
    </w:rPr>
  </w:style>
  <w:style w:type="paragraph" w:styleId="a8">
    <w:name w:val="List Paragraph"/>
    <w:basedOn w:val="a"/>
    <w:uiPriority w:val="34"/>
    <w:qFormat/>
    <w:rsid w:val="001B0B05"/>
    <w:pPr>
      <w:ind w:left="720"/>
      <w:contextualSpacing/>
    </w:pPr>
  </w:style>
  <w:style w:type="character" w:customStyle="1" w:styleId="20">
    <w:name w:val="Заголовок 2 Знак"/>
    <w:basedOn w:val="a1"/>
    <w:link w:val="2"/>
    <w:semiHidden/>
    <w:rsid w:val="006F4C93"/>
    <w:rPr>
      <w:rFonts w:ascii="Times New Roman" w:eastAsia="Times New Roman" w:hAnsi="Times New Roman" w:cs="Calibri"/>
      <w:b/>
      <w:bCs/>
      <w:sz w:val="36"/>
      <w:szCs w:val="36"/>
      <w:lang w:eastAsia="ar-SA"/>
    </w:rPr>
  </w:style>
  <w:style w:type="character" w:customStyle="1" w:styleId="30">
    <w:name w:val="Заголовок 3 Знак"/>
    <w:basedOn w:val="a1"/>
    <w:link w:val="3"/>
    <w:rsid w:val="006F4C93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9">
    <w:name w:val="footnote text"/>
    <w:basedOn w:val="a"/>
    <w:link w:val="aa"/>
    <w:semiHidden/>
    <w:unhideWhenUsed/>
    <w:rsid w:val="006F4C9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Текст сноски Знак"/>
    <w:basedOn w:val="a1"/>
    <w:link w:val="a9"/>
    <w:semiHidden/>
    <w:rsid w:val="006F4C93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ab">
    <w:name w:val="No Spacing"/>
    <w:qFormat/>
    <w:rsid w:val="006F4C93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  <w:style w:type="paragraph" w:styleId="a0">
    <w:name w:val="Body Text"/>
    <w:basedOn w:val="a"/>
    <w:link w:val="ac"/>
    <w:uiPriority w:val="99"/>
    <w:semiHidden/>
    <w:unhideWhenUsed/>
    <w:rsid w:val="006F4C93"/>
    <w:pPr>
      <w:spacing w:after="120"/>
    </w:pPr>
  </w:style>
  <w:style w:type="character" w:customStyle="1" w:styleId="ac">
    <w:name w:val="Основной текст Знак"/>
    <w:basedOn w:val="a1"/>
    <w:link w:val="a0"/>
    <w:uiPriority w:val="99"/>
    <w:semiHidden/>
    <w:rsid w:val="006F4C93"/>
    <w:rPr>
      <w:rFonts w:ascii="Calibri" w:eastAsia="Times New Roman" w:hAnsi="Calibri" w:cs="Calibri"/>
      <w:lang w:eastAsia="ar-SA"/>
    </w:rPr>
  </w:style>
  <w:style w:type="paragraph" w:customStyle="1" w:styleId="x-4">
    <w:name w:val="x-4"/>
    <w:basedOn w:val="a"/>
    <w:rsid w:val="004B55C4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491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491E9E"/>
    <w:rPr>
      <w:rFonts w:ascii="Tahoma" w:eastAsia="Times New Roman" w:hAnsi="Tahoma" w:cs="Tahoma"/>
      <w:sz w:val="16"/>
      <w:szCs w:val="16"/>
      <w:lang w:eastAsia="ar-SA"/>
    </w:rPr>
  </w:style>
  <w:style w:type="paragraph" w:styleId="af">
    <w:name w:val="header"/>
    <w:basedOn w:val="a"/>
    <w:link w:val="af0"/>
    <w:uiPriority w:val="99"/>
    <w:unhideWhenUsed/>
    <w:rsid w:val="00344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344B81"/>
    <w:rPr>
      <w:rFonts w:ascii="Calibri" w:eastAsia="Times New Roman" w:hAnsi="Calibri" w:cs="Calibri"/>
      <w:lang w:eastAsia="ar-SA"/>
    </w:rPr>
  </w:style>
  <w:style w:type="paragraph" w:styleId="af1">
    <w:name w:val="footer"/>
    <w:basedOn w:val="a"/>
    <w:link w:val="af2"/>
    <w:uiPriority w:val="99"/>
    <w:unhideWhenUsed/>
    <w:rsid w:val="00344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344B81"/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9990339749199109E-2"/>
          <c:y val="2.4216347956505856E-2"/>
          <c:w val="0.83087100378373269"/>
          <c:h val="0.7591809134757293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2012</c:v>
                </c:pt>
              </c:strCache>
            </c:strRef>
          </c:tx>
          <c:invertIfNegative val="0"/>
          <c:cat>
            <c:numRef>
              <c:f>Лист1!$A$2:$A$5</c:f>
              <c:numCache>
                <c:formatCode>General</c:formatCode>
                <c:ptCount val="4"/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32</c:v>
                </c:pt>
                <c:pt idx="1">
                  <c:v>18</c:v>
                </c:pt>
                <c:pt idx="2">
                  <c:v>52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2015</c:v>
                </c:pt>
              </c:strCache>
            </c:strRef>
          </c:tx>
          <c:invertIfNegative val="0"/>
          <c:cat>
            <c:numRef>
              <c:f>Лист1!$A$2:$A$5</c:f>
              <c:numCache>
                <c:formatCode>General</c:formatCode>
                <c:ptCount val="4"/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20</c:v>
                </c:pt>
                <c:pt idx="1">
                  <c:v>18</c:v>
                </c:pt>
                <c:pt idx="2">
                  <c:v>64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1533312"/>
        <c:axId val="71534848"/>
      </c:barChart>
      <c:catAx>
        <c:axId val="715333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71534848"/>
        <c:crosses val="autoZero"/>
        <c:auto val="1"/>
        <c:lblAlgn val="ctr"/>
        <c:lblOffset val="100"/>
        <c:noMultiLvlLbl val="0"/>
      </c:catAx>
      <c:valAx>
        <c:axId val="7153484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7153331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6774774081578563E-2"/>
          <c:y val="3.5666392080884811E-2"/>
          <c:w val="0.78235527969427365"/>
          <c:h val="0.8600284403374186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2012</c:v>
                </c:pt>
              </c:strCache>
            </c:strRef>
          </c:tx>
          <c:invertIfNegative val="0"/>
          <c:cat>
            <c:numRef>
              <c:f>Лист1!$A$2:$A$3</c:f>
              <c:numCache>
                <c:formatCode>General</c:formatCode>
                <c:ptCount val="2"/>
              </c:numCache>
            </c:num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63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2015</c:v>
                </c:pt>
              </c:strCache>
            </c:strRef>
          </c:tx>
          <c:invertIfNegative val="0"/>
          <c:cat>
            <c:numRef>
              <c:f>Лист1!$A$2:$A$3</c:f>
              <c:numCache>
                <c:formatCode>General</c:formatCode>
                <c:ptCount val="2"/>
              </c:numCache>
            </c:numRef>
          </c:cat>
          <c:val>
            <c:numRef>
              <c:f>Лист1!$C$2:$C$3</c:f>
              <c:numCache>
                <c:formatCode>General</c:formatCode>
                <c:ptCount val="2"/>
                <c:pt idx="1">
                  <c:v>75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1549312"/>
        <c:axId val="71550848"/>
      </c:barChart>
      <c:catAx>
        <c:axId val="715493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71550848"/>
        <c:crosses val="autoZero"/>
        <c:auto val="1"/>
        <c:lblAlgn val="ctr"/>
        <c:lblOffset val="100"/>
        <c:noMultiLvlLbl val="0"/>
      </c:catAx>
      <c:valAx>
        <c:axId val="7155084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7154931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0.08172</cdr:x>
      <cdr:y>0.85004</cdr:y>
    </cdr:from>
    <cdr:to>
      <cdr:x>0.23646</cdr:x>
      <cdr:y>1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447675" y="1343025"/>
          <a:ext cx="847725" cy="23685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100"/>
            <a:t>   </a:t>
          </a:r>
          <a:r>
            <a:rPr lang="ru-RU" sz="1200">
              <a:latin typeface="Times New Roman" pitchFamily="18" charset="0"/>
              <a:cs typeface="Times New Roman" pitchFamily="18" charset="0"/>
            </a:rPr>
            <a:t>низкий</a:t>
          </a:r>
        </a:p>
      </cdr:txBody>
    </cdr:sp>
  </cdr:relSizeAnchor>
  <cdr:relSizeAnchor xmlns:cdr="http://schemas.openxmlformats.org/drawingml/2006/chartDrawing">
    <cdr:from>
      <cdr:x>0.30253</cdr:x>
      <cdr:y>0.83827</cdr:y>
    </cdr:from>
    <cdr:to>
      <cdr:x>0.44511</cdr:x>
      <cdr:y>1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1657350" y="1323975"/>
          <a:ext cx="781050" cy="25544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100"/>
            <a:t>средний</a:t>
          </a:r>
        </a:p>
      </cdr:txBody>
    </cdr:sp>
  </cdr:relSizeAnchor>
  <cdr:relSizeAnchor xmlns:cdr="http://schemas.openxmlformats.org/drawingml/2006/chartDrawing">
    <cdr:from>
      <cdr:x>0.51466</cdr:x>
      <cdr:y>0.8443</cdr:y>
    </cdr:from>
    <cdr:to>
      <cdr:x>0.6468</cdr:x>
      <cdr:y>1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2819400" y="1333501"/>
          <a:ext cx="723900" cy="24591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0.51987</cdr:x>
      <cdr:y>0.82621</cdr:y>
    </cdr:from>
    <cdr:to>
      <cdr:x>0.66419</cdr:x>
      <cdr:y>1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2847974" y="1304925"/>
          <a:ext cx="790575" cy="27449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100"/>
            <a:t>высокий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BCDC0D-3166-4B6D-B6A0-8DFFA3DD9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21</Pages>
  <Words>6947</Words>
  <Characters>39598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12</cp:lastModifiedBy>
  <cp:revision>132</cp:revision>
  <dcterms:created xsi:type="dcterms:W3CDTF">2015-09-13T14:37:00Z</dcterms:created>
  <dcterms:modified xsi:type="dcterms:W3CDTF">2015-11-02T11:42:00Z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-1363889665</vt:i4>
  </property>
</Properties>
</file>